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463B90" w:rsidP="00A13E63">
      <w:pPr>
        <w:ind w:right="-425"/>
        <w:rPr>
          <w:sz w:val="16"/>
          <w:szCs w:val="16"/>
        </w:rPr>
      </w:pPr>
      <w:bookmarkStart w:id="0" w:name="_GoBack"/>
      <w:bookmarkStart w:id="1" w:name="_Ref57322919"/>
      <w:bookmarkStart w:id="2" w:name="_Ref57322917"/>
      <w:bookmarkStart w:id="3" w:name="_Ref57046967"/>
      <w:bookmarkStart w:id="4" w:name="_Ref56251020"/>
      <w:bookmarkStart w:id="5" w:name="_Ref56251018"/>
      <w:bookmarkStart w:id="6" w:name="_Ref55335495"/>
      <w:bookmarkEnd w:id="0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5315F" w:rsidRPr="000D67AD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5315F" w:rsidRPr="006F1FA6" w:rsidRDefault="0005315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7D0449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6F1FA6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6F1FA6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6F1FA6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6F1FA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6F1FA6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6F1FA6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proofErr w:type="spellEnd"/>
                    <w:r w:rsidRPr="006F1FA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D3E1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6D3E1F" w:rsidRPr="006D3E1F">
        <w:rPr>
          <w:b/>
          <w:sz w:val="24"/>
          <w:szCs w:val="24"/>
        </w:rPr>
        <w:t>Договоров обязательного страхования гражданской ответственности владельца опасного объекта</w:t>
      </w:r>
      <w:proofErr w:type="gramEnd"/>
      <w:r w:rsidR="006D3E1F" w:rsidRPr="006D3E1F">
        <w:rPr>
          <w:b/>
          <w:sz w:val="24"/>
          <w:szCs w:val="24"/>
        </w:rPr>
        <w:t xml:space="preserve"> за причинение вреда в результате аварии на опасном объекте для нужд ПАО «МРСК Центра» (филиалов «</w:t>
      </w:r>
      <w:proofErr w:type="spellStart"/>
      <w:r w:rsidR="006D3E1F" w:rsidRPr="006D3E1F">
        <w:rPr>
          <w:b/>
          <w:sz w:val="24"/>
          <w:szCs w:val="24"/>
        </w:rPr>
        <w:t>Белгородэнерго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Брянскэнерго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Воронежэнерго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Костромаэнерго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Курскэнерго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Липецкэнерго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Орёлэнерго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Смоленскэнерго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Тамбовэнерго</w:t>
      </w:r>
      <w:proofErr w:type="spellEnd"/>
      <w:r w:rsidR="006D3E1F" w:rsidRPr="006D3E1F">
        <w:rPr>
          <w:b/>
          <w:sz w:val="24"/>
          <w:szCs w:val="24"/>
        </w:rPr>
        <w:t>», «</w:t>
      </w:r>
      <w:proofErr w:type="spellStart"/>
      <w:r w:rsidR="006D3E1F" w:rsidRPr="006D3E1F">
        <w:rPr>
          <w:b/>
          <w:sz w:val="24"/>
          <w:szCs w:val="24"/>
        </w:rPr>
        <w:t>Тверьэнерго</w:t>
      </w:r>
      <w:proofErr w:type="spellEnd"/>
      <w:r w:rsidR="006D3E1F" w:rsidRPr="006D3E1F">
        <w:rPr>
          <w:b/>
          <w:sz w:val="24"/>
          <w:szCs w:val="24"/>
        </w:rPr>
        <w:t>» и «</w:t>
      </w:r>
      <w:proofErr w:type="spellStart"/>
      <w:r w:rsidR="006D3E1F" w:rsidRPr="006D3E1F">
        <w:rPr>
          <w:b/>
          <w:sz w:val="24"/>
          <w:szCs w:val="24"/>
        </w:rPr>
        <w:t>Ярэнерго</w:t>
      </w:r>
      <w:proofErr w:type="spellEnd"/>
      <w:r w:rsidR="006D3E1F" w:rsidRPr="006D3E1F">
        <w:rPr>
          <w:b/>
          <w:sz w:val="24"/>
          <w:szCs w:val="24"/>
        </w:rPr>
        <w:t>»)</w:t>
      </w:r>
    </w:p>
    <w:p w:rsidR="006D3E1F" w:rsidRPr="00C12FA4" w:rsidRDefault="006D3E1F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114284" w:rsidRDefault="00463B9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1"/>
      <w:bookmarkEnd w:id="2"/>
      <w:bookmarkEnd w:id="3"/>
      <w:bookmarkEnd w:id="4"/>
      <w:bookmarkEnd w:id="5"/>
      <w:r w:rsidR="00114284">
        <w:rPr>
          <w:noProof/>
        </w:rPr>
        <w:t>1</w:t>
      </w:r>
      <w:r w:rsidR="00114284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14284">
        <w:rPr>
          <w:noProof/>
        </w:rPr>
        <w:t>Общие положения</w:t>
      </w:r>
      <w:r w:rsidR="00114284">
        <w:rPr>
          <w:noProof/>
        </w:rPr>
        <w:tab/>
      </w:r>
      <w:r>
        <w:rPr>
          <w:noProof/>
        </w:rPr>
        <w:fldChar w:fldCharType="begin"/>
      </w:r>
      <w:r w:rsidR="00114284">
        <w:rPr>
          <w:noProof/>
        </w:rPr>
        <w:instrText xml:space="preserve"> PAGEREF _Toc462739206 \h </w:instrText>
      </w:r>
      <w:r>
        <w:rPr>
          <w:noProof/>
        </w:rPr>
      </w:r>
      <w:r>
        <w:rPr>
          <w:noProof/>
        </w:rPr>
        <w:fldChar w:fldCharType="separate"/>
      </w:r>
      <w:r w:rsidR="00A7206A">
        <w:rPr>
          <w:noProof/>
        </w:rPr>
        <w:t>4</w:t>
      </w:r>
      <w:r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_Toc462739207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4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_Toc462739208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5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_Toc462739209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6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_Toc462739210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6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_Toc462739211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7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_Toc462739212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8</w:t>
      </w:r>
      <w:r w:rsidR="00463B90">
        <w:rPr>
          <w:noProof/>
        </w:rPr>
        <w:fldChar w:fldCharType="end"/>
      </w:r>
    </w:p>
    <w:p w:rsidR="00114284" w:rsidRDefault="00114284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1732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_Toc462739219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10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_Toc462739220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10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1732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_Toc462739222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10</w:t>
      </w:r>
      <w:r w:rsidR="00463B90">
        <w:rPr>
          <w:noProof/>
        </w:rPr>
        <w:fldChar w:fldCharType="end"/>
      </w:r>
    </w:p>
    <w:p w:rsidR="00114284" w:rsidRDefault="00114284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_Toc462739226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13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_Toc462739227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13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_Toc462739230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13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_Toc462739231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14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_Toc462739246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25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_Toc462739249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26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_Toc462739250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26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_Toc462739255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28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_Toc462739256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_Toc462739257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_Toc462739258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_Toc462739259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31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_Toc462739260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31</w:t>
      </w:r>
      <w:r w:rsidR="00463B90">
        <w:rPr>
          <w:noProof/>
        </w:rPr>
        <w:fldChar w:fldCharType="end"/>
      </w:r>
    </w:p>
    <w:p w:rsidR="00114284" w:rsidRDefault="00114284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1732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_Toc462739261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_Toc462739262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_Toc462739264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33</w:t>
      </w:r>
      <w:r w:rsidR="00463B90">
        <w:rPr>
          <w:noProof/>
        </w:rPr>
        <w:fldChar w:fldCharType="end"/>
      </w:r>
    </w:p>
    <w:p w:rsidR="00114284" w:rsidRDefault="00114284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_Toc462739266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34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_Toc462739267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34</w:t>
      </w:r>
      <w:r w:rsidR="00463B90">
        <w:rPr>
          <w:noProof/>
        </w:rPr>
        <w:fldChar w:fldCharType="end"/>
      </w:r>
    </w:p>
    <w:p w:rsidR="00114284" w:rsidRDefault="00114284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_Toc462739270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38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Коммерческое предложение (форма 2)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_Toc462739272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40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17327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17327">
        <w:rPr>
          <w:noProof/>
          <w:color w:val="000000"/>
        </w:rPr>
        <w:t>Предложение по размерам страховых премий</w:t>
      </w:r>
      <w:r>
        <w:rPr>
          <w:noProof/>
        </w:rPr>
        <w:t xml:space="preserve"> </w:t>
      </w:r>
      <w:r w:rsidRPr="00817327">
        <w:rPr>
          <w:noProof/>
          <w:color w:val="000000"/>
        </w:rPr>
        <w:t>(форма 3)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_Toc462739275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42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Предложение по дополнительному расширению страхового покрытия (в т.ч. дополнительные услуги) (форма 4)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_Toc462739278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45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наличии у Участника филиалов/представительств, персональных менеджеров и Центров урегулирования убытков в городах расположения филиалов ПАО «МРСК Центра» (форма 5)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_Toc462739281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48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_Toc462739284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51</w:t>
      </w:r>
      <w:r w:rsidR="00463B90">
        <w:rPr>
          <w:noProof/>
        </w:rPr>
        <w:fldChar w:fldCharType="end"/>
      </w:r>
    </w:p>
    <w:p w:rsidR="00114284" w:rsidRDefault="00114284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1732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17327">
        <w:rPr>
          <w:noProof/>
        </w:rPr>
        <w:t>Форма Декларации о соответствии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_Toc462739286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53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_Toc462739288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58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квалификации Участника (форма 8)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_Toc462739291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60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_Toc462739294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63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10)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_Toc462739297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65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_Toc462739300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68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_Toc462739303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70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13)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_Toc462739306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73</w:t>
      </w:r>
      <w:r w:rsidR="00463B90">
        <w:rPr>
          <w:noProof/>
        </w:rPr>
        <w:fldChar w:fldCharType="end"/>
      </w:r>
    </w:p>
    <w:p w:rsidR="00114284" w:rsidRDefault="00114284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14)</w:t>
      </w:r>
      <w:r>
        <w:rPr>
          <w:noProof/>
        </w:rPr>
        <w:tab/>
      </w:r>
      <w:r w:rsidR="00463B90">
        <w:rPr>
          <w:noProof/>
        </w:rPr>
        <w:fldChar w:fldCharType="begin"/>
      </w:r>
      <w:r>
        <w:rPr>
          <w:noProof/>
        </w:rPr>
        <w:instrText xml:space="preserve"> PAGEREF _Toc462739309 \h </w:instrText>
      </w:r>
      <w:r w:rsidR="00463B90">
        <w:rPr>
          <w:noProof/>
        </w:rPr>
      </w:r>
      <w:r w:rsidR="00463B90">
        <w:rPr>
          <w:noProof/>
        </w:rPr>
        <w:fldChar w:fldCharType="separate"/>
      </w:r>
      <w:r w:rsidR="00A7206A">
        <w:rPr>
          <w:noProof/>
        </w:rPr>
        <w:t>75</w:t>
      </w:r>
      <w:r w:rsidR="00463B90">
        <w:rPr>
          <w:noProof/>
        </w:rPr>
        <w:fldChar w:fldCharType="end"/>
      </w:r>
    </w:p>
    <w:p w:rsidR="00717F60" w:rsidRPr="00E71A48" w:rsidRDefault="00463B9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62739206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62739207"/>
      <w:bookmarkEnd w:id="9"/>
      <w:r w:rsidRPr="00E71A48">
        <w:t>Общие сведения о процедуре запроса предложений</w:t>
      </w:r>
      <w:bookmarkEnd w:id="10"/>
    </w:p>
    <w:p w:rsidR="005B75A6" w:rsidRPr="006D3E1F" w:rsidRDefault="00717F60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6D3E1F">
        <w:rPr>
          <w:iCs/>
          <w:sz w:val="24"/>
          <w:szCs w:val="24"/>
        </w:rPr>
        <w:t xml:space="preserve">деятельности ПАО «МРСК Центра» </w:t>
      </w:r>
      <w:r w:rsidR="007556FF" w:rsidRPr="00FE7F01">
        <w:rPr>
          <w:iCs/>
          <w:sz w:val="24"/>
          <w:szCs w:val="24"/>
        </w:rPr>
        <w:t>Лазарева Т.В., контактные телефоны: (495) 747-92-92 (</w:t>
      </w:r>
      <w:proofErr w:type="spellStart"/>
      <w:r w:rsidR="007556FF" w:rsidRPr="00FE7F01">
        <w:rPr>
          <w:iCs/>
          <w:sz w:val="24"/>
          <w:szCs w:val="24"/>
        </w:rPr>
        <w:t>доб</w:t>
      </w:r>
      <w:proofErr w:type="spellEnd"/>
      <w:r w:rsidR="007556FF" w:rsidRPr="00FE7F01">
        <w:rPr>
          <w:iCs/>
          <w:sz w:val="24"/>
          <w:szCs w:val="24"/>
        </w:rPr>
        <w:t xml:space="preserve">. 3123), </w:t>
      </w:r>
      <w:r w:rsidR="007556FF" w:rsidRPr="00FE7F01">
        <w:rPr>
          <w:sz w:val="24"/>
          <w:szCs w:val="24"/>
        </w:rPr>
        <w:t xml:space="preserve">адрес электронной почты: </w:t>
      </w:r>
      <w:r w:rsidR="007556FF" w:rsidRPr="00FE7F01">
        <w:rPr>
          <w:iCs/>
          <w:sz w:val="24"/>
          <w:szCs w:val="24"/>
        </w:rPr>
        <w:t xml:space="preserve"> </w:t>
      </w:r>
      <w:hyperlink r:id="rId17" w:history="1">
        <w:r w:rsidR="007556FF" w:rsidRPr="00FE7F01">
          <w:rPr>
            <w:rStyle w:val="a7"/>
            <w:sz w:val="24"/>
            <w:szCs w:val="24"/>
          </w:rPr>
          <w:t>Lazareva.TV@mrsk-1.ru</w:t>
        </w:r>
      </w:hyperlink>
      <w:r w:rsidRPr="00FE7F01">
        <w:rPr>
          <w:iCs/>
          <w:sz w:val="24"/>
          <w:szCs w:val="24"/>
        </w:rPr>
        <w:t>, ответственное лицо –</w:t>
      </w:r>
      <w:r w:rsidR="006D3E1F" w:rsidRPr="00FE7F01">
        <w:rPr>
          <w:iCs/>
          <w:sz w:val="24"/>
          <w:szCs w:val="24"/>
        </w:rPr>
        <w:t xml:space="preserve"> </w:t>
      </w:r>
      <w:r w:rsidR="00862664" w:rsidRPr="00FE7F01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FE7F01">
          <w:rPr>
            <w:rStyle w:val="a7"/>
            <w:sz w:val="24"/>
            <w:szCs w:val="24"/>
          </w:rPr>
          <w:t>Ostonen.IA@mrsk-1.ru</w:t>
        </w:r>
      </w:hyperlink>
      <w:r w:rsidR="00837110" w:rsidRPr="00FE7F01">
        <w:rPr>
          <w:rStyle w:val="a7"/>
        </w:rPr>
        <w:t>)</w:t>
      </w:r>
      <w:r w:rsidR="00862664" w:rsidRPr="00FE7F01">
        <w:rPr>
          <w:sz w:val="24"/>
          <w:szCs w:val="24"/>
        </w:rPr>
        <w:t xml:space="preserve"> </w:t>
      </w:r>
      <w:r w:rsidR="004B5EB3" w:rsidRPr="00FE7F01">
        <w:rPr>
          <w:iCs/>
          <w:sz w:val="24"/>
          <w:szCs w:val="24"/>
        </w:rPr>
        <w:t>Извещени</w:t>
      </w:r>
      <w:r w:rsidRPr="00FE7F01">
        <w:rPr>
          <w:iCs/>
          <w:sz w:val="24"/>
          <w:szCs w:val="24"/>
        </w:rPr>
        <w:t>ем</w:t>
      </w:r>
      <w:r w:rsidRPr="00FE7F01">
        <w:rPr>
          <w:sz w:val="24"/>
          <w:szCs w:val="24"/>
        </w:rPr>
        <w:t xml:space="preserve"> о проведении открытого </w:t>
      </w:r>
      <w:r w:rsidRPr="00FE7F01">
        <w:rPr>
          <w:iCs/>
          <w:sz w:val="24"/>
          <w:szCs w:val="24"/>
        </w:rPr>
        <w:t>запроса предложений</w:t>
      </w:r>
      <w:r w:rsidRPr="00FE7F01">
        <w:rPr>
          <w:sz w:val="24"/>
          <w:szCs w:val="24"/>
        </w:rPr>
        <w:t xml:space="preserve">, опубликованным </w:t>
      </w:r>
      <w:r w:rsidRPr="00FE7F01">
        <w:rPr>
          <w:b/>
          <w:sz w:val="24"/>
          <w:szCs w:val="24"/>
        </w:rPr>
        <w:t>«</w:t>
      </w:r>
      <w:r w:rsidR="006D3E1F" w:rsidRPr="00FE7F01">
        <w:rPr>
          <w:b/>
          <w:sz w:val="24"/>
          <w:szCs w:val="24"/>
        </w:rPr>
        <w:t>03</w:t>
      </w:r>
      <w:r w:rsidRPr="00FE7F01">
        <w:rPr>
          <w:b/>
          <w:sz w:val="24"/>
          <w:szCs w:val="24"/>
        </w:rPr>
        <w:t xml:space="preserve">» </w:t>
      </w:r>
      <w:r w:rsidR="006D3E1F" w:rsidRPr="00FE7F01">
        <w:rPr>
          <w:b/>
          <w:sz w:val="24"/>
          <w:szCs w:val="24"/>
        </w:rPr>
        <w:t>октября</w:t>
      </w:r>
      <w:r w:rsidRPr="00FE7F01">
        <w:rPr>
          <w:b/>
          <w:sz w:val="24"/>
          <w:szCs w:val="24"/>
        </w:rPr>
        <w:t xml:space="preserve"> 20</w:t>
      </w:r>
      <w:r w:rsidR="00C12FA4" w:rsidRPr="00FE7F01">
        <w:rPr>
          <w:b/>
          <w:sz w:val="24"/>
          <w:szCs w:val="24"/>
        </w:rPr>
        <w:t>1</w:t>
      </w:r>
      <w:r w:rsidR="00862664" w:rsidRPr="00FE7F01">
        <w:rPr>
          <w:b/>
          <w:sz w:val="24"/>
          <w:szCs w:val="24"/>
        </w:rPr>
        <w:t>6</w:t>
      </w:r>
      <w:r w:rsidRPr="00FE7F01">
        <w:rPr>
          <w:b/>
          <w:sz w:val="24"/>
          <w:szCs w:val="24"/>
        </w:rPr>
        <w:t xml:space="preserve"> г.</w:t>
      </w:r>
      <w:r w:rsidRPr="00FE7F01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FE7F01">
          <w:rPr>
            <w:rStyle w:val="a7"/>
            <w:sz w:val="24"/>
            <w:szCs w:val="24"/>
          </w:rPr>
          <w:t>www.zakupki.</w:t>
        </w:r>
        <w:r w:rsidR="00345CCA" w:rsidRPr="00FE7F01">
          <w:rPr>
            <w:rStyle w:val="a7"/>
            <w:sz w:val="24"/>
            <w:szCs w:val="24"/>
            <w:lang w:val="en-US"/>
          </w:rPr>
          <w:t>gov</w:t>
        </w:r>
        <w:r w:rsidR="00345CCA" w:rsidRPr="00FE7F01">
          <w:rPr>
            <w:rStyle w:val="a7"/>
            <w:sz w:val="24"/>
            <w:szCs w:val="24"/>
          </w:rPr>
          <w:t>.ru</w:t>
        </w:r>
      </w:hyperlink>
      <w:r w:rsidRPr="00FE7F01">
        <w:rPr>
          <w:sz w:val="24"/>
          <w:szCs w:val="24"/>
        </w:rPr>
        <w:t>),</w:t>
      </w:r>
      <w:r w:rsidR="009D7F01" w:rsidRPr="00FE7F01">
        <w:rPr>
          <w:iCs/>
          <w:sz w:val="24"/>
          <w:szCs w:val="24"/>
        </w:rPr>
        <w:t xml:space="preserve"> </w:t>
      </w:r>
      <w:r w:rsidR="009D7F01" w:rsidRPr="00FE7F01">
        <w:rPr>
          <w:sz w:val="24"/>
          <w:szCs w:val="24"/>
        </w:rPr>
        <w:t xml:space="preserve">на сайте </w:t>
      </w:r>
      <w:r w:rsidR="007556FF" w:rsidRPr="00FE7F01">
        <w:rPr>
          <w:iCs/>
          <w:sz w:val="24"/>
          <w:szCs w:val="24"/>
        </w:rPr>
        <w:t>ПАО «МРСК Центра»</w:t>
      </w:r>
      <w:r w:rsidR="009D7F01" w:rsidRPr="00FE7F01">
        <w:rPr>
          <w:sz w:val="24"/>
          <w:szCs w:val="24"/>
        </w:rPr>
        <w:t xml:space="preserve"> (</w:t>
      </w:r>
      <w:hyperlink r:id="rId20" w:history="1">
        <w:r w:rsidR="007556FF" w:rsidRPr="00FE7F01">
          <w:rPr>
            <w:rStyle w:val="a7"/>
            <w:sz w:val="24"/>
            <w:szCs w:val="24"/>
          </w:rPr>
          <w:t>www.mrsk-1.ru</w:t>
        </w:r>
      </w:hyperlink>
      <w:r w:rsidR="00862664" w:rsidRPr="00FE7F01">
        <w:rPr>
          <w:sz w:val="24"/>
          <w:szCs w:val="24"/>
        </w:rPr>
        <w:t>)</w:t>
      </w:r>
      <w:r w:rsidR="00702B2C" w:rsidRPr="00FE7F01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A7206A" w:rsidRPr="00FE7F01">
          <w:rPr>
            <w:sz w:val="24"/>
            <w:szCs w:val="24"/>
          </w:rPr>
          <w:t>1.1.2</w:t>
        </w:r>
      </w:fldSimple>
      <w:r w:rsidR="00702B2C" w:rsidRPr="00FE7F01">
        <w:rPr>
          <w:sz w:val="24"/>
          <w:szCs w:val="24"/>
        </w:rPr>
        <w:t xml:space="preserve"> настоящей Документации,</w:t>
      </w:r>
      <w:r w:rsidR="009A7733" w:rsidRPr="00FE7F01">
        <w:rPr>
          <w:iCs/>
          <w:sz w:val="24"/>
          <w:szCs w:val="24"/>
        </w:rPr>
        <w:t xml:space="preserve"> </w:t>
      </w:r>
      <w:r w:rsidRPr="00FE7F01">
        <w:rPr>
          <w:iCs/>
          <w:sz w:val="24"/>
          <w:szCs w:val="24"/>
        </w:rPr>
        <w:t>приг</w:t>
      </w:r>
      <w:r w:rsidRPr="00FE7F01">
        <w:rPr>
          <w:sz w:val="24"/>
          <w:szCs w:val="24"/>
        </w:rPr>
        <w:t>ласило юридических лиц</w:t>
      </w:r>
      <w:r w:rsidR="005B75A6" w:rsidRPr="00FE7F01">
        <w:rPr>
          <w:sz w:val="24"/>
          <w:szCs w:val="24"/>
        </w:rPr>
        <w:t xml:space="preserve"> и физических лиц (в т.</w:t>
      </w:r>
      <w:r w:rsidR="003129D4" w:rsidRPr="00FE7F01">
        <w:rPr>
          <w:sz w:val="24"/>
          <w:szCs w:val="24"/>
        </w:rPr>
        <w:t xml:space="preserve"> </w:t>
      </w:r>
      <w:r w:rsidR="005B75A6" w:rsidRPr="00FE7F01">
        <w:rPr>
          <w:sz w:val="24"/>
          <w:szCs w:val="24"/>
        </w:rPr>
        <w:t>ч. индивидуальных предпринимателей)</w:t>
      </w:r>
      <w:r w:rsidR="00DC6125" w:rsidRPr="00FE7F01">
        <w:rPr>
          <w:sz w:val="24"/>
          <w:szCs w:val="24"/>
        </w:rPr>
        <w:t xml:space="preserve"> (далее - Участники)</w:t>
      </w:r>
      <w:r w:rsidR="009D7F01" w:rsidRPr="00FE7F01">
        <w:rPr>
          <w:sz w:val="24"/>
          <w:szCs w:val="24"/>
        </w:rPr>
        <w:t xml:space="preserve"> </w:t>
      </w:r>
      <w:r w:rsidR="004B5EB3" w:rsidRPr="00FE7F01">
        <w:rPr>
          <w:sz w:val="24"/>
          <w:szCs w:val="24"/>
        </w:rPr>
        <w:t>к участию в процедуре О</w:t>
      </w:r>
      <w:r w:rsidRPr="00FE7F01">
        <w:rPr>
          <w:sz w:val="24"/>
          <w:szCs w:val="24"/>
        </w:rPr>
        <w:t>ткрытого запроса предложений (далее</w:t>
      </w:r>
      <w:proofErr w:type="gramEnd"/>
      <w:r w:rsidRPr="00FE7F01">
        <w:rPr>
          <w:sz w:val="24"/>
          <w:szCs w:val="24"/>
        </w:rPr>
        <w:t xml:space="preserve"> – запрос предложений</w:t>
      </w:r>
      <w:r w:rsidRPr="00862664">
        <w:rPr>
          <w:sz w:val="24"/>
          <w:szCs w:val="24"/>
        </w:rPr>
        <w:t xml:space="preserve">) </w:t>
      </w:r>
      <w:bookmarkEnd w:id="11"/>
      <w:r w:rsidR="004B5EB3" w:rsidRPr="00862664">
        <w:rPr>
          <w:sz w:val="24"/>
          <w:szCs w:val="24"/>
        </w:rPr>
        <w:t xml:space="preserve">на право заключения </w:t>
      </w:r>
      <w:proofErr w:type="gramStart"/>
      <w:r w:rsidR="006D3E1F" w:rsidRPr="00F52EDC">
        <w:rPr>
          <w:sz w:val="24"/>
          <w:szCs w:val="24"/>
        </w:rPr>
        <w:t xml:space="preserve">Договоров обязательного </w:t>
      </w:r>
      <w:r w:rsidR="006D3E1F" w:rsidRPr="006D3E1F">
        <w:rPr>
          <w:sz w:val="24"/>
          <w:szCs w:val="24"/>
        </w:rPr>
        <w:t>страхования гражданской ответственности владельца опасного объекта</w:t>
      </w:r>
      <w:proofErr w:type="gramEnd"/>
      <w:r w:rsidR="006D3E1F" w:rsidRPr="006D3E1F">
        <w:rPr>
          <w:sz w:val="24"/>
          <w:szCs w:val="24"/>
        </w:rPr>
        <w:t xml:space="preserve"> за причинение вреда в результате аварии на опасном объекте для нужд ПАО «МРСК Центра» (филиалов: </w:t>
      </w:r>
      <w:r w:rsidR="00862664" w:rsidRPr="006D3E1F">
        <w:rPr>
          <w:sz w:val="24"/>
          <w:szCs w:val="24"/>
        </w:rPr>
        <w:t>«</w:t>
      </w:r>
      <w:proofErr w:type="spellStart"/>
      <w:r w:rsidR="00862664" w:rsidRPr="006D3E1F">
        <w:rPr>
          <w:sz w:val="24"/>
          <w:szCs w:val="24"/>
        </w:rPr>
        <w:t>Белгородэнерго</w:t>
      </w:r>
      <w:proofErr w:type="spellEnd"/>
      <w:r w:rsidR="00862664" w:rsidRPr="006D3E1F">
        <w:rPr>
          <w:sz w:val="24"/>
          <w:szCs w:val="24"/>
        </w:rPr>
        <w:t>», расположенного по адресу: РФ, 308600, г. Белгород, ул. Преображенская, д. 42; «</w:t>
      </w:r>
      <w:proofErr w:type="spellStart"/>
      <w:r w:rsidR="00862664" w:rsidRPr="006D3E1F">
        <w:rPr>
          <w:sz w:val="24"/>
          <w:szCs w:val="24"/>
        </w:rPr>
        <w:t>Брянскэнерго</w:t>
      </w:r>
      <w:proofErr w:type="spellEnd"/>
      <w:r w:rsidR="00862664" w:rsidRPr="006D3E1F">
        <w:rPr>
          <w:sz w:val="24"/>
          <w:szCs w:val="24"/>
        </w:rPr>
        <w:t>»</w:t>
      </w:r>
      <w:r w:rsidR="006D3E1F" w:rsidRPr="006D3E1F">
        <w:rPr>
          <w:sz w:val="24"/>
          <w:szCs w:val="24"/>
        </w:rPr>
        <w:t>,</w:t>
      </w:r>
      <w:r w:rsidR="00862664" w:rsidRPr="006D3E1F">
        <w:rPr>
          <w:sz w:val="24"/>
          <w:szCs w:val="24"/>
        </w:rPr>
        <w:t xml:space="preserve"> расположенного по адресу: РФ, 241050, г. Брянск, ул. Советская, д. 35; «</w:t>
      </w:r>
      <w:proofErr w:type="spellStart"/>
      <w:r w:rsidR="00862664" w:rsidRPr="006D3E1F">
        <w:rPr>
          <w:sz w:val="24"/>
          <w:szCs w:val="24"/>
        </w:rPr>
        <w:t>Воронежэнерго</w:t>
      </w:r>
      <w:proofErr w:type="spellEnd"/>
      <w:r w:rsidR="00862664" w:rsidRPr="006D3E1F">
        <w:rPr>
          <w:sz w:val="24"/>
          <w:szCs w:val="24"/>
        </w:rPr>
        <w:t xml:space="preserve">», расположенного по адресу: РФ, 394033, г. Воронеж, ул. </w:t>
      </w:r>
      <w:proofErr w:type="spellStart"/>
      <w:r w:rsidR="00862664" w:rsidRPr="006D3E1F">
        <w:rPr>
          <w:sz w:val="24"/>
          <w:szCs w:val="24"/>
        </w:rPr>
        <w:t>Арзамасская</w:t>
      </w:r>
      <w:proofErr w:type="spellEnd"/>
      <w:r w:rsidR="00862664" w:rsidRPr="006D3E1F">
        <w:rPr>
          <w:sz w:val="24"/>
          <w:szCs w:val="24"/>
        </w:rPr>
        <w:t>, 2; «</w:t>
      </w:r>
      <w:proofErr w:type="spellStart"/>
      <w:r w:rsidR="00862664" w:rsidRPr="006D3E1F">
        <w:rPr>
          <w:sz w:val="24"/>
          <w:szCs w:val="24"/>
        </w:rPr>
        <w:t>Костромаэнерго</w:t>
      </w:r>
      <w:proofErr w:type="spellEnd"/>
      <w:r w:rsidR="00862664" w:rsidRPr="006D3E1F">
        <w:rPr>
          <w:sz w:val="24"/>
          <w:szCs w:val="24"/>
        </w:rPr>
        <w:t>», расположенного по адресу: РФ, 156961, г. Кострома, проспект Мира, 53; «</w:t>
      </w:r>
      <w:proofErr w:type="spellStart"/>
      <w:r w:rsidR="00862664" w:rsidRPr="006D3E1F">
        <w:rPr>
          <w:sz w:val="24"/>
          <w:szCs w:val="24"/>
        </w:rPr>
        <w:t>Курскэнерго</w:t>
      </w:r>
      <w:proofErr w:type="spellEnd"/>
      <w:r w:rsidR="00862664" w:rsidRPr="006D3E1F">
        <w:rPr>
          <w:sz w:val="24"/>
          <w:szCs w:val="24"/>
        </w:rPr>
        <w:t>», расположенного по адресу: РФ, 305029, г. Курск, ул. К. Маркса, 27; «</w:t>
      </w:r>
      <w:proofErr w:type="spellStart"/>
      <w:r w:rsidR="00862664" w:rsidRPr="006D3E1F">
        <w:rPr>
          <w:sz w:val="24"/>
          <w:szCs w:val="24"/>
        </w:rPr>
        <w:t>Липецкэнерго</w:t>
      </w:r>
      <w:proofErr w:type="spellEnd"/>
      <w:r w:rsidR="00862664" w:rsidRPr="006D3E1F">
        <w:rPr>
          <w:sz w:val="24"/>
          <w:szCs w:val="24"/>
        </w:rPr>
        <w:t>», расположенного по адресу: РФ, 398001, г. Липецк, ул. 50-лет НЛМК, 33; «</w:t>
      </w:r>
      <w:proofErr w:type="spellStart"/>
      <w:r w:rsidR="00862664" w:rsidRPr="006D3E1F">
        <w:rPr>
          <w:sz w:val="24"/>
          <w:szCs w:val="24"/>
        </w:rPr>
        <w:t>Орелэнерго</w:t>
      </w:r>
      <w:proofErr w:type="spellEnd"/>
      <w:r w:rsidR="00862664" w:rsidRPr="006D3E1F">
        <w:rPr>
          <w:sz w:val="24"/>
          <w:szCs w:val="24"/>
        </w:rPr>
        <w:t>», расположенн</w:t>
      </w:r>
      <w:r w:rsidR="006D3E1F" w:rsidRPr="006D3E1F">
        <w:rPr>
          <w:sz w:val="24"/>
          <w:szCs w:val="24"/>
        </w:rPr>
        <w:t>ого</w:t>
      </w:r>
      <w:r w:rsidR="00862664" w:rsidRPr="006D3E1F">
        <w:rPr>
          <w:sz w:val="24"/>
          <w:szCs w:val="24"/>
        </w:rPr>
        <w:t xml:space="preserve"> по адресу: РФ, 302030, г. Орел, пл. Мира, 2; «</w:t>
      </w:r>
      <w:proofErr w:type="spellStart"/>
      <w:r w:rsidR="00862664" w:rsidRPr="006D3E1F">
        <w:rPr>
          <w:sz w:val="24"/>
          <w:szCs w:val="24"/>
        </w:rPr>
        <w:t>Смоленскэнерго</w:t>
      </w:r>
      <w:proofErr w:type="spellEnd"/>
      <w:r w:rsidR="00862664" w:rsidRPr="006D3E1F">
        <w:rPr>
          <w:sz w:val="24"/>
          <w:szCs w:val="24"/>
        </w:rPr>
        <w:t xml:space="preserve">», расположенного по адресу: РФ, 214019, г. Смоленск, ул. </w:t>
      </w:r>
      <w:proofErr w:type="spellStart"/>
      <w:r w:rsidR="00862664" w:rsidRPr="006D3E1F">
        <w:rPr>
          <w:sz w:val="24"/>
          <w:szCs w:val="24"/>
        </w:rPr>
        <w:t>Тенишевой</w:t>
      </w:r>
      <w:proofErr w:type="spellEnd"/>
      <w:r w:rsidR="00862664" w:rsidRPr="006D3E1F">
        <w:rPr>
          <w:sz w:val="24"/>
          <w:szCs w:val="24"/>
        </w:rPr>
        <w:t>, д. 33; «</w:t>
      </w:r>
      <w:proofErr w:type="spellStart"/>
      <w:r w:rsidR="00862664" w:rsidRPr="006D3E1F">
        <w:rPr>
          <w:sz w:val="24"/>
          <w:szCs w:val="24"/>
        </w:rPr>
        <w:t>Тамбовэнерго</w:t>
      </w:r>
      <w:proofErr w:type="spellEnd"/>
      <w:r w:rsidR="00862664" w:rsidRPr="006D3E1F">
        <w:rPr>
          <w:sz w:val="24"/>
          <w:szCs w:val="24"/>
        </w:rPr>
        <w:t xml:space="preserve">», расположенного по адресу: РФ, 392680, г. Тамбов, ул. </w:t>
      </w:r>
      <w:proofErr w:type="spellStart"/>
      <w:r w:rsidR="00862664" w:rsidRPr="006D3E1F">
        <w:rPr>
          <w:sz w:val="24"/>
          <w:szCs w:val="24"/>
        </w:rPr>
        <w:t>Моршанское</w:t>
      </w:r>
      <w:proofErr w:type="spellEnd"/>
      <w:r w:rsidR="00862664" w:rsidRPr="006D3E1F">
        <w:rPr>
          <w:sz w:val="24"/>
          <w:szCs w:val="24"/>
        </w:rPr>
        <w:t xml:space="preserve"> шоссе, д. 23; «</w:t>
      </w:r>
      <w:proofErr w:type="spellStart"/>
      <w:r w:rsidR="00862664" w:rsidRPr="006D3E1F">
        <w:rPr>
          <w:sz w:val="24"/>
          <w:szCs w:val="24"/>
        </w:rPr>
        <w:t>Тверьэнерго</w:t>
      </w:r>
      <w:proofErr w:type="spellEnd"/>
      <w:r w:rsidR="00862664" w:rsidRPr="006D3E1F">
        <w:rPr>
          <w:sz w:val="24"/>
          <w:szCs w:val="24"/>
        </w:rPr>
        <w:t>», расположенного по адресу: РФ, 170006, г. Тверь, ул. Бебеля, 1</w:t>
      </w:r>
      <w:r w:rsidR="006D3E1F" w:rsidRPr="006D3E1F">
        <w:rPr>
          <w:sz w:val="24"/>
          <w:szCs w:val="24"/>
        </w:rPr>
        <w:t>,</w:t>
      </w:r>
      <w:r w:rsidR="00862664" w:rsidRPr="006D3E1F">
        <w:rPr>
          <w:sz w:val="24"/>
          <w:szCs w:val="24"/>
        </w:rPr>
        <w:t xml:space="preserve"> и «</w:t>
      </w:r>
      <w:proofErr w:type="spellStart"/>
      <w:r w:rsidR="00862664" w:rsidRPr="006D3E1F">
        <w:rPr>
          <w:sz w:val="24"/>
          <w:szCs w:val="24"/>
        </w:rPr>
        <w:t>Ярэнерго</w:t>
      </w:r>
      <w:proofErr w:type="spellEnd"/>
      <w:r w:rsidR="00862664" w:rsidRPr="006D3E1F">
        <w:rPr>
          <w:sz w:val="24"/>
          <w:szCs w:val="24"/>
        </w:rPr>
        <w:t xml:space="preserve">», расположенного по адресу: </w:t>
      </w:r>
      <w:proofErr w:type="gramStart"/>
      <w:r w:rsidR="00862664" w:rsidRPr="006D3E1F">
        <w:rPr>
          <w:sz w:val="24"/>
          <w:szCs w:val="24"/>
        </w:rPr>
        <w:t xml:space="preserve">РФ, 150003, г. Ярославль, ул. </w:t>
      </w:r>
      <w:proofErr w:type="spellStart"/>
      <w:r w:rsidR="00862664" w:rsidRPr="006D3E1F">
        <w:rPr>
          <w:sz w:val="24"/>
          <w:szCs w:val="24"/>
        </w:rPr>
        <w:t>Воинова</w:t>
      </w:r>
      <w:proofErr w:type="spellEnd"/>
      <w:r w:rsidR="00862664" w:rsidRPr="006D3E1F">
        <w:rPr>
          <w:sz w:val="24"/>
          <w:szCs w:val="24"/>
        </w:rPr>
        <w:t>, д. 12)</w:t>
      </w:r>
      <w:r w:rsidRPr="006D3E1F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6D3E1F" w:rsidRDefault="00717F60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6D3E1F">
        <w:rPr>
          <w:sz w:val="24"/>
          <w:szCs w:val="24"/>
        </w:rPr>
        <w:t xml:space="preserve">Настоящий </w:t>
      </w:r>
      <w:r w:rsidR="004B5EB3" w:rsidRPr="006D3E1F">
        <w:rPr>
          <w:sz w:val="24"/>
          <w:szCs w:val="24"/>
        </w:rPr>
        <w:t>З</w:t>
      </w:r>
      <w:r w:rsidRPr="006D3E1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D3E1F">
        <w:rPr>
          <w:sz w:val="24"/>
          <w:szCs w:val="24"/>
        </w:rPr>
        <w:t>электронной торговой площадк</w:t>
      </w:r>
      <w:r w:rsidR="00414AB1" w:rsidRPr="006D3E1F">
        <w:rPr>
          <w:sz w:val="24"/>
          <w:szCs w:val="24"/>
        </w:rPr>
        <w:t>и</w:t>
      </w:r>
      <w:r w:rsidR="00702B2C" w:rsidRPr="006D3E1F">
        <w:rPr>
          <w:sz w:val="24"/>
          <w:szCs w:val="24"/>
        </w:rPr>
        <w:t xml:space="preserve"> </w:t>
      </w:r>
      <w:r w:rsidR="000D70B6" w:rsidRPr="006D3E1F">
        <w:rPr>
          <w:sz w:val="24"/>
          <w:szCs w:val="24"/>
        </w:rPr>
        <w:t>П</w:t>
      </w:r>
      <w:r w:rsidR="00702B2C" w:rsidRPr="006D3E1F">
        <w:rPr>
          <w:sz w:val="24"/>
          <w:szCs w:val="24"/>
        </w:rPr>
        <w:t>АО «</w:t>
      </w:r>
      <w:proofErr w:type="spellStart"/>
      <w:r w:rsidR="00702B2C" w:rsidRPr="006D3E1F">
        <w:rPr>
          <w:sz w:val="24"/>
          <w:szCs w:val="24"/>
        </w:rPr>
        <w:t>Россети</w:t>
      </w:r>
      <w:proofErr w:type="spellEnd"/>
      <w:r w:rsidR="00702B2C" w:rsidRPr="006D3E1F">
        <w:rPr>
          <w:sz w:val="24"/>
          <w:szCs w:val="24"/>
        </w:rPr>
        <w:t xml:space="preserve">» </w:t>
      </w:r>
      <w:hyperlink r:id="rId21" w:history="1">
        <w:proofErr w:type="spellStart"/>
        <w:r w:rsidR="00862664" w:rsidRPr="006D3E1F">
          <w:rPr>
            <w:rStyle w:val="a7"/>
            <w:sz w:val="24"/>
            <w:szCs w:val="24"/>
          </w:rPr>
          <w:t>etp.rosseti.ru</w:t>
        </w:r>
        <w:proofErr w:type="spellEnd"/>
      </w:hyperlink>
      <w:r w:rsidR="00862664" w:rsidRPr="006D3E1F">
        <w:rPr>
          <w:sz w:val="24"/>
          <w:szCs w:val="24"/>
        </w:rPr>
        <w:t xml:space="preserve"> </w:t>
      </w:r>
      <w:r w:rsidR="00702B2C" w:rsidRPr="006D3E1F">
        <w:rPr>
          <w:sz w:val="24"/>
          <w:szCs w:val="24"/>
        </w:rPr>
        <w:t>(далее — ЭТП)</w:t>
      </w:r>
      <w:r w:rsidR="005B75A6" w:rsidRPr="006D3E1F">
        <w:rPr>
          <w:sz w:val="24"/>
          <w:szCs w:val="24"/>
        </w:rPr>
        <w:t>.</w:t>
      </w:r>
      <w:bookmarkEnd w:id="15"/>
    </w:p>
    <w:p w:rsidR="00717F60" w:rsidRPr="006D3E1F" w:rsidRDefault="00717F60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6D3E1F">
        <w:rPr>
          <w:sz w:val="24"/>
          <w:szCs w:val="24"/>
        </w:rPr>
        <w:t>Заказчик</w:t>
      </w:r>
      <w:r w:rsidR="00702B2C" w:rsidRPr="006D3E1F">
        <w:rPr>
          <w:sz w:val="24"/>
          <w:szCs w:val="24"/>
        </w:rPr>
        <w:t xml:space="preserve">: </w:t>
      </w:r>
      <w:r w:rsidRPr="006D3E1F">
        <w:rPr>
          <w:sz w:val="24"/>
          <w:szCs w:val="24"/>
        </w:rPr>
        <w:t xml:space="preserve"> </w:t>
      </w:r>
      <w:r w:rsidR="00702B2C" w:rsidRPr="006D3E1F">
        <w:rPr>
          <w:iCs/>
          <w:sz w:val="24"/>
          <w:szCs w:val="24"/>
        </w:rPr>
        <w:t>ПАО «МРСК Центра».</w:t>
      </w:r>
      <w:r w:rsidRPr="006D3E1F">
        <w:rPr>
          <w:rStyle w:val="aa"/>
          <w:sz w:val="24"/>
          <w:szCs w:val="24"/>
        </w:rPr>
        <w:t xml:space="preserve"> </w:t>
      </w:r>
      <w:bookmarkEnd w:id="16"/>
    </w:p>
    <w:p w:rsidR="008C4223" w:rsidRPr="006D3E1F" w:rsidRDefault="004B5EB3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6D3E1F">
        <w:rPr>
          <w:sz w:val="24"/>
          <w:szCs w:val="24"/>
        </w:rPr>
        <w:t>Предмет З</w:t>
      </w:r>
      <w:r w:rsidR="00717F60" w:rsidRPr="006D3E1F">
        <w:rPr>
          <w:sz w:val="24"/>
          <w:szCs w:val="24"/>
        </w:rPr>
        <w:t>апроса предложений</w:t>
      </w:r>
      <w:r w:rsidR="00702B2C" w:rsidRPr="006D3E1F">
        <w:rPr>
          <w:sz w:val="24"/>
          <w:szCs w:val="24"/>
        </w:rPr>
        <w:t>:</w:t>
      </w:r>
      <w:bookmarkEnd w:id="17"/>
    </w:p>
    <w:p w:rsidR="00A40714" w:rsidRPr="006D3E1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6D3E1F">
        <w:rPr>
          <w:b/>
          <w:sz w:val="24"/>
          <w:szCs w:val="24"/>
          <w:u w:val="single"/>
        </w:rPr>
        <w:t>Лот №1:</w:t>
      </w:r>
      <w:r w:rsidR="00717F60" w:rsidRPr="006D3E1F">
        <w:rPr>
          <w:sz w:val="24"/>
          <w:szCs w:val="24"/>
        </w:rPr>
        <w:t xml:space="preserve"> право заключения </w:t>
      </w:r>
      <w:bookmarkEnd w:id="18"/>
      <w:proofErr w:type="gramStart"/>
      <w:r w:rsidR="006D3E1F" w:rsidRPr="006D3E1F">
        <w:rPr>
          <w:sz w:val="24"/>
          <w:szCs w:val="24"/>
        </w:rPr>
        <w:t>Договоров обязательного страхования гражданской ответственности владельца опасного объекта</w:t>
      </w:r>
      <w:proofErr w:type="gramEnd"/>
      <w:r w:rsidR="006D3E1F" w:rsidRPr="006D3E1F">
        <w:rPr>
          <w:sz w:val="24"/>
          <w:szCs w:val="24"/>
        </w:rPr>
        <w:t xml:space="preserve"> за причинение вреда в результате аварии на опасном объекте для нужд ПАО «МРСК Центра» (филиалов «</w:t>
      </w:r>
      <w:proofErr w:type="spellStart"/>
      <w:r w:rsidR="006D3E1F" w:rsidRPr="006D3E1F">
        <w:rPr>
          <w:sz w:val="24"/>
          <w:szCs w:val="24"/>
        </w:rPr>
        <w:t>Белгородэнерго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Брянскэнерго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Воронежэнерго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Костромаэнерго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Курскэнерго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Липецкэнерго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Орёлэнерго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Смоленскэнерго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Тамбовэнерго</w:t>
      </w:r>
      <w:proofErr w:type="spellEnd"/>
      <w:r w:rsidR="006D3E1F" w:rsidRPr="006D3E1F">
        <w:rPr>
          <w:sz w:val="24"/>
          <w:szCs w:val="24"/>
        </w:rPr>
        <w:t>», «</w:t>
      </w:r>
      <w:proofErr w:type="spellStart"/>
      <w:r w:rsidR="006D3E1F" w:rsidRPr="006D3E1F">
        <w:rPr>
          <w:sz w:val="24"/>
          <w:szCs w:val="24"/>
        </w:rPr>
        <w:t>Тверьэнерго</w:t>
      </w:r>
      <w:proofErr w:type="spellEnd"/>
      <w:r w:rsidR="006D3E1F" w:rsidRPr="006D3E1F">
        <w:rPr>
          <w:sz w:val="24"/>
          <w:szCs w:val="24"/>
        </w:rPr>
        <w:t>» и «</w:t>
      </w:r>
      <w:proofErr w:type="spellStart"/>
      <w:r w:rsidR="006D3E1F" w:rsidRPr="006D3E1F">
        <w:rPr>
          <w:sz w:val="24"/>
          <w:szCs w:val="24"/>
        </w:rPr>
        <w:t>Ярэнерго</w:t>
      </w:r>
      <w:proofErr w:type="spellEnd"/>
      <w:r w:rsidR="006D3E1F" w:rsidRPr="006D3E1F">
        <w:rPr>
          <w:sz w:val="24"/>
          <w:szCs w:val="24"/>
        </w:rPr>
        <w:t>»)</w:t>
      </w:r>
      <w:r w:rsidR="00702B2C" w:rsidRPr="006D3E1F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D3E1F">
        <w:rPr>
          <w:sz w:val="24"/>
          <w:szCs w:val="24"/>
        </w:rPr>
        <w:t xml:space="preserve">Количество лотов: </w:t>
      </w:r>
      <w:r w:rsidRPr="006D3E1F">
        <w:rPr>
          <w:b/>
          <w:sz w:val="24"/>
          <w:szCs w:val="24"/>
        </w:rPr>
        <w:t>1 (один)</w:t>
      </w:r>
      <w:r w:rsidRPr="006D3E1F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6D3E1F" w:rsidRPr="006D3E1F">
        <w:rPr>
          <w:sz w:val="24"/>
          <w:szCs w:val="24"/>
        </w:rPr>
        <w:t>период страхования по каждому полису – с 01.01.2017г. по 31.12.2017г. (12 месяцев)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6D3E1F" w:rsidRDefault="00366652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lastRenderedPageBreak/>
        <w:t xml:space="preserve">Оказание </w:t>
      </w:r>
      <w:r w:rsidRPr="006D3E1F">
        <w:rPr>
          <w:sz w:val="24"/>
          <w:szCs w:val="24"/>
        </w:rPr>
        <w:t xml:space="preserve">услуг Участником будет осуществляться на </w:t>
      </w:r>
      <w:r w:rsidR="00425F34" w:rsidRPr="006D3E1F">
        <w:rPr>
          <w:sz w:val="24"/>
          <w:szCs w:val="24"/>
        </w:rPr>
        <w:t>территории Р</w:t>
      </w:r>
      <w:r w:rsidR="00A0540E" w:rsidRPr="006D3E1F">
        <w:rPr>
          <w:sz w:val="24"/>
          <w:szCs w:val="24"/>
        </w:rPr>
        <w:t xml:space="preserve">оссийской </w:t>
      </w:r>
      <w:r w:rsidR="00425F34" w:rsidRPr="006D3E1F">
        <w:rPr>
          <w:sz w:val="24"/>
          <w:szCs w:val="24"/>
        </w:rPr>
        <w:t>Ф</w:t>
      </w:r>
      <w:r w:rsidR="00A0540E" w:rsidRPr="006D3E1F">
        <w:rPr>
          <w:sz w:val="24"/>
          <w:szCs w:val="24"/>
        </w:rPr>
        <w:t>едерации</w:t>
      </w:r>
      <w:r w:rsidRPr="006D3E1F">
        <w:rPr>
          <w:sz w:val="24"/>
          <w:szCs w:val="24"/>
        </w:rPr>
        <w:t>.</w:t>
      </w:r>
      <w:bookmarkEnd w:id="21"/>
    </w:p>
    <w:p w:rsidR="00717F60" w:rsidRPr="0022360B" w:rsidRDefault="0022360B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6D3E1F" w:rsidRPr="006D3E1F">
        <w:rPr>
          <w:iCs/>
          <w:sz w:val="24"/>
          <w:szCs w:val="24"/>
        </w:rPr>
        <w:t>Страховая премия уплачивается в форме безналичного перечисления денежных средств на расчетный счет Страховщика, НДС не облагается. Вариант оплаты производится по выбору Страхователя при заключении договора (полиса) страхования в порядке, предусмотренном 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 (утв. Постановлением Правительства РФ от 03.11.2011 № 916)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463B90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463B90">
        <w:rPr>
          <w:iCs/>
          <w:sz w:val="24"/>
          <w:szCs w:val="24"/>
        </w:rPr>
      </w:r>
      <w:r w:rsidR="00463B90">
        <w:rPr>
          <w:iCs/>
          <w:sz w:val="24"/>
          <w:szCs w:val="24"/>
        </w:rPr>
        <w:fldChar w:fldCharType="separate"/>
      </w:r>
      <w:r w:rsidR="00A7206A">
        <w:rPr>
          <w:iCs/>
          <w:sz w:val="24"/>
          <w:szCs w:val="24"/>
        </w:rPr>
        <w:t>3</w:t>
      </w:r>
      <w:r w:rsidR="00463B90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463B90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4</w:t>
      </w:r>
      <w:r w:rsidR="00463B90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A7206A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463B90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463B90">
        <w:rPr>
          <w:iCs/>
          <w:sz w:val="24"/>
          <w:szCs w:val="24"/>
        </w:rPr>
      </w:r>
      <w:r w:rsidR="00463B90">
        <w:rPr>
          <w:iCs/>
          <w:sz w:val="24"/>
          <w:szCs w:val="24"/>
        </w:rPr>
        <w:fldChar w:fldCharType="separate"/>
      </w:r>
      <w:r w:rsidR="00A7206A">
        <w:rPr>
          <w:iCs/>
          <w:sz w:val="24"/>
          <w:szCs w:val="24"/>
        </w:rPr>
        <w:t>5</w:t>
      </w:r>
      <w:r w:rsidR="00463B90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366652" w:rsidRDefault="002A47D1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A7206A" w:rsidRPr="00A7206A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A7206A" w:rsidRPr="00A7206A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№2 (проекте Договора)</w:t>
      </w:r>
      <w:r w:rsidR="00254926">
        <w:rPr>
          <w:bCs w:val="0"/>
          <w:iCs/>
          <w:szCs w:val="24"/>
        </w:rPr>
        <w:t xml:space="preserve"> </w:t>
      </w:r>
      <w:r w:rsidRPr="0036665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A7206A" w:rsidRPr="00A7206A">
          <w:rPr>
            <w:sz w:val="24"/>
            <w:szCs w:val="24"/>
          </w:rPr>
          <w:t>1.1.5</w:t>
        </w:r>
      </w:fldSimple>
      <w:r w:rsidR="008D2928" w:rsidRPr="00366652">
        <w:rPr>
          <w:sz w:val="24"/>
          <w:szCs w:val="24"/>
        </w:rPr>
        <w:t xml:space="preserve">, </w:t>
      </w:r>
      <w:fldSimple w:instr=" REF _Ref440270663 \r \h  \* MERGEFORMAT ">
        <w:r w:rsidR="00A7206A" w:rsidRPr="00A7206A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Документации.</w:t>
      </w:r>
    </w:p>
    <w:p w:rsidR="002A47D1" w:rsidRPr="0022360B" w:rsidRDefault="002A47D1" w:rsidP="006807D6">
      <w:pPr>
        <w:keepNext/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2360B">
        <w:rPr>
          <w:sz w:val="24"/>
          <w:szCs w:val="24"/>
        </w:rPr>
        <w:t xml:space="preserve">Участник должен указать в составе своей Заявки конкретные условия оплаты, не хуже условий указанных в п. </w:t>
      </w:r>
      <w:r w:rsidR="00463B90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1.1.7</w:t>
      </w:r>
      <w:r w:rsidR="00463B90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E71A48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62739208"/>
      <w:r w:rsidRPr="00E71A48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6807D6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6807D6">
      <w:pPr>
        <w:keepNext/>
        <w:numPr>
          <w:ilvl w:val="2"/>
          <w:numId w:val="14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6807D6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A7206A" w:rsidRPr="00A7206A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</w:t>
      </w:r>
      <w:r w:rsidRPr="00E71A48">
        <w:rPr>
          <w:sz w:val="24"/>
          <w:szCs w:val="24"/>
        </w:rPr>
        <w:lastRenderedPageBreak/>
        <w:t xml:space="preserve">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6807D6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6807D6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6807D6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6807D6">
      <w:pPr>
        <w:keepNext/>
        <w:numPr>
          <w:ilvl w:val="0"/>
          <w:numId w:val="15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6807D6">
      <w:pPr>
        <w:keepNext/>
        <w:numPr>
          <w:ilvl w:val="0"/>
          <w:numId w:val="15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6807D6">
      <w:pPr>
        <w:keepNext/>
        <w:numPr>
          <w:ilvl w:val="0"/>
          <w:numId w:val="15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6807D6">
      <w:pPr>
        <w:keepNext/>
        <w:numPr>
          <w:ilvl w:val="0"/>
          <w:numId w:val="15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6807D6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6807D6">
      <w:pPr>
        <w:keepNext/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62739209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6807D6">
      <w:pPr>
        <w:keepNext/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71A48" w:rsidRDefault="009C744E" w:rsidP="006807D6">
      <w:pPr>
        <w:keepNext/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E71A48">
        <w:rPr>
          <w:color w:val="000000"/>
          <w:sz w:val="24"/>
          <w:szCs w:val="24"/>
        </w:rPr>
        <w:t>Заявк</w:t>
      </w:r>
      <w:r w:rsidR="00717F60" w:rsidRPr="00E71A48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A7206A" w:rsidRPr="00A7206A">
          <w:rPr>
            <w:color w:val="000000"/>
            <w:sz w:val="24"/>
            <w:szCs w:val="24"/>
          </w:rPr>
          <w:t>3.3.2</w:t>
        </w:r>
      </w:fldSimple>
      <w:r w:rsidR="00721B30">
        <w:rPr>
          <w:color w:val="00000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463B90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у)</w:t>
      </w:r>
      <w:r w:rsidR="00463B90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A7206A" w:rsidRPr="00A7206A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A7206A" w:rsidRPr="00A7206A">
          <w:rPr>
            <w:sz w:val="24"/>
            <w:szCs w:val="24"/>
          </w:rPr>
          <w:t>5.14</w:t>
        </w:r>
      </w:fldSimple>
      <w:r w:rsidR="00717F60" w:rsidRPr="00E71A48">
        <w:rPr>
          <w:color w:val="000000"/>
          <w:sz w:val="24"/>
          <w:szCs w:val="24"/>
        </w:rPr>
        <w:t xml:space="preserve">. При нарушении этого требования, </w:t>
      </w: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 </w:t>
      </w:r>
      <w:r w:rsidR="007C0F1C">
        <w:rPr>
          <w:color w:val="000000"/>
          <w:sz w:val="24"/>
          <w:szCs w:val="24"/>
        </w:rPr>
        <w:t>будет</w:t>
      </w:r>
      <w:r w:rsidR="00717F60" w:rsidRPr="00E71A4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6807D6">
      <w:pPr>
        <w:keepNext/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62739210"/>
      <w:bookmarkEnd w:id="35"/>
      <w:r w:rsidRPr="00E71A48">
        <w:t>Обжалование</w:t>
      </w:r>
      <w:bookmarkEnd w:id="36"/>
    </w:p>
    <w:p w:rsidR="00717F60" w:rsidRPr="00E71A48" w:rsidRDefault="00717F60" w:rsidP="006807D6">
      <w:pPr>
        <w:keepNext/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lastRenderedPageBreak/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6807D6">
      <w:pPr>
        <w:keepNext/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A7206A" w:rsidRPr="00A7206A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6807D6">
      <w:pPr>
        <w:keepNext/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6807D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A7206A" w:rsidRPr="00A7206A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6807D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62739211"/>
      <w:bookmarkEnd w:id="40"/>
      <w:r w:rsidRPr="00E71A48">
        <w:t>Прочие положения</w:t>
      </w:r>
      <w:bookmarkEnd w:id="41"/>
    </w:p>
    <w:p w:rsidR="00717F60" w:rsidRPr="00E71A48" w:rsidRDefault="009C744E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6807D6">
      <w:pPr>
        <w:keepNext/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6807D6">
      <w:pPr>
        <w:keepNext/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A7206A" w:rsidRPr="00A7206A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6807D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62739212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2736049"/>
      <w:bookmarkStart w:id="63" w:name="_Toc462737039"/>
      <w:bookmarkStart w:id="64" w:name="_Toc462738291"/>
      <w:bookmarkStart w:id="65" w:name="_Toc462739213"/>
      <w:r>
        <w:rPr>
          <w:b w:val="0"/>
        </w:rPr>
        <w:lastRenderedPageBreak/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463B90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463B90">
        <w:rPr>
          <w:b w:val="0"/>
        </w:rPr>
      </w:r>
      <w:r w:rsidR="00463B90">
        <w:rPr>
          <w:b w:val="0"/>
        </w:rPr>
        <w:fldChar w:fldCharType="separate"/>
      </w:r>
      <w:r w:rsidR="00A7206A">
        <w:rPr>
          <w:b w:val="0"/>
        </w:rPr>
        <w:t>1.1.4</w:t>
      </w:r>
      <w:r w:rsidR="00463B90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2736050"/>
      <w:bookmarkStart w:id="75" w:name="_Toc462737040"/>
      <w:bookmarkStart w:id="76" w:name="_Toc462738292"/>
      <w:bookmarkStart w:id="77" w:name="_Toc46273921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A7206A" w:rsidRPr="00A7206A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137120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61307"/>
      <w:bookmarkStart w:id="79" w:name="_Toc440376062"/>
      <w:bookmarkStart w:id="80" w:name="_Toc440376189"/>
      <w:bookmarkStart w:id="81" w:name="_Toc440382454"/>
      <w:bookmarkStart w:id="82" w:name="_Toc440447124"/>
      <w:bookmarkStart w:id="83" w:name="_Toc440632284"/>
      <w:bookmarkStart w:id="84" w:name="_Toc440875057"/>
      <w:bookmarkStart w:id="85" w:name="_Toc441131044"/>
      <w:bookmarkStart w:id="86" w:name="_Toc462736051"/>
      <w:bookmarkStart w:id="87" w:name="_Toc462737041"/>
      <w:bookmarkStart w:id="88" w:name="_Toc462738293"/>
      <w:bookmarkStart w:id="89" w:name="_Toc462739215"/>
      <w:r w:rsidRPr="00137120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A7206A" w:rsidRPr="00A7206A">
          <w:rPr>
            <w:b w:val="0"/>
            <w:szCs w:val="24"/>
          </w:rPr>
          <w:t>5.1</w:t>
        </w:r>
      </w:fldSimple>
      <w:r w:rsidRPr="00137120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2D4BC6" w:rsidRDefault="00137120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61308"/>
      <w:bookmarkStart w:id="91" w:name="_Toc440376063"/>
      <w:bookmarkStart w:id="92" w:name="_Toc440376190"/>
      <w:bookmarkStart w:id="93" w:name="_Toc440382455"/>
      <w:bookmarkStart w:id="94" w:name="_Toc440447125"/>
      <w:bookmarkStart w:id="95" w:name="_Toc440632285"/>
      <w:bookmarkStart w:id="96" w:name="_Toc440875058"/>
      <w:bookmarkStart w:id="97" w:name="_Toc441131045"/>
      <w:bookmarkStart w:id="98" w:name="_Toc462736052"/>
      <w:bookmarkStart w:id="99" w:name="_Toc462737042"/>
      <w:bookmarkStart w:id="100" w:name="_Toc462738294"/>
      <w:bookmarkStart w:id="101" w:name="_Toc462739216"/>
      <w:proofErr w:type="gramStart"/>
      <w:r w:rsidRPr="00137120">
        <w:rPr>
          <w:b w:val="0"/>
          <w:szCs w:val="24"/>
        </w:rPr>
        <w:t>Коммерческое предложение</w:t>
      </w:r>
      <w:r w:rsidR="002D4BC6" w:rsidRPr="00137120">
        <w:rPr>
          <w:b w:val="0"/>
          <w:szCs w:val="24"/>
        </w:rPr>
        <w:t xml:space="preserve"> (подраздел </w:t>
      </w:r>
      <w:fldSimple w:instr=" REF _Ref440284918 \r \h  \* MERGEFORMAT ">
        <w:r w:rsidR="00A7206A" w:rsidRPr="00A7206A">
          <w:rPr>
            <w:b w:val="0"/>
            <w:szCs w:val="24"/>
          </w:rPr>
          <w:t>5.2</w:t>
        </w:r>
      </w:fldSimple>
      <w:r w:rsidR="002D4BC6" w:rsidRPr="00137120">
        <w:rPr>
          <w:b w:val="0"/>
          <w:szCs w:val="24"/>
        </w:rPr>
        <w:t xml:space="preserve">), </w:t>
      </w:r>
      <w:r w:rsidRPr="00137120">
        <w:rPr>
          <w:b w:val="0"/>
          <w:szCs w:val="24"/>
        </w:rPr>
        <w:t>П</w:t>
      </w:r>
      <w:r w:rsidR="002D4BC6" w:rsidRPr="00137120">
        <w:rPr>
          <w:b w:val="0"/>
          <w:szCs w:val="24"/>
        </w:rPr>
        <w:t>редложение</w:t>
      </w:r>
      <w:r w:rsidRPr="00137120">
        <w:rPr>
          <w:b w:val="0"/>
          <w:szCs w:val="24"/>
        </w:rPr>
        <w:t xml:space="preserve"> по размерам страховых премий</w:t>
      </w:r>
      <w:r w:rsidR="002D4BC6" w:rsidRPr="00137120">
        <w:rPr>
          <w:b w:val="0"/>
          <w:szCs w:val="24"/>
        </w:rPr>
        <w:t xml:space="preserve"> </w:t>
      </w:r>
      <w:r w:rsidR="007502E0" w:rsidRPr="00137120">
        <w:rPr>
          <w:b w:val="0"/>
          <w:bCs w:val="0"/>
          <w:spacing w:val="-1"/>
          <w:szCs w:val="24"/>
        </w:rPr>
        <w:t>(</w:t>
      </w:r>
      <w:r w:rsidR="007502E0" w:rsidRPr="00137120">
        <w:rPr>
          <w:b w:val="0"/>
          <w:bCs w:val="0"/>
          <w:spacing w:val="-2"/>
          <w:szCs w:val="24"/>
        </w:rPr>
        <w:t>под</w:t>
      </w:r>
      <w:r w:rsidR="007502E0" w:rsidRPr="0013712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A7206A" w:rsidRPr="00A7206A">
          <w:rPr>
            <w:b w:val="0"/>
            <w:bCs w:val="0"/>
            <w:szCs w:val="24"/>
          </w:rPr>
          <w:t>5.3</w:t>
        </w:r>
      </w:fldSimple>
      <w:r w:rsidR="007502E0" w:rsidRPr="00137120">
        <w:rPr>
          <w:b w:val="0"/>
          <w:bCs w:val="0"/>
          <w:spacing w:val="-1"/>
          <w:szCs w:val="24"/>
        </w:rPr>
        <w:t>)</w:t>
      </w:r>
      <w:r w:rsidR="00AE556B" w:rsidRPr="00137120">
        <w:rPr>
          <w:b w:val="0"/>
          <w:szCs w:val="24"/>
        </w:rPr>
        <w:t>,</w:t>
      </w:r>
      <w:r w:rsidRPr="00137120">
        <w:rPr>
          <w:b w:val="0"/>
          <w:szCs w:val="24"/>
        </w:rPr>
        <w:t xml:space="preserve"> Предложение по дополнительному расширению страхового покрытия (в т.ч. дополнительные услуги)</w:t>
      </w:r>
      <w:r w:rsidR="002D4BC6" w:rsidRPr="00137120">
        <w:rPr>
          <w:b w:val="0"/>
          <w:szCs w:val="24"/>
        </w:rPr>
        <w:t xml:space="preserve"> (подраздел </w:t>
      </w:r>
      <w:fldSimple w:instr=" REF _Ref440284947 \r \h  \* MERGEFORMAT ">
        <w:r w:rsidR="00A7206A" w:rsidRPr="00A7206A">
          <w:rPr>
            <w:b w:val="0"/>
            <w:szCs w:val="24"/>
          </w:rPr>
          <w:t>5.4</w:t>
        </w:r>
      </w:fldSimple>
      <w:r w:rsidR="002D4BC6" w:rsidRPr="00137120">
        <w:rPr>
          <w:b w:val="0"/>
          <w:szCs w:val="24"/>
        </w:rPr>
        <w:t>)</w:t>
      </w:r>
      <w:r w:rsidR="00EF0954" w:rsidRPr="00137120">
        <w:rPr>
          <w:b w:val="0"/>
          <w:szCs w:val="24"/>
        </w:rPr>
        <w:t xml:space="preserve"> и</w:t>
      </w:r>
      <w:r w:rsidR="00B8118F" w:rsidRPr="00137120">
        <w:rPr>
          <w:b w:val="0"/>
          <w:szCs w:val="24"/>
        </w:rPr>
        <w:t xml:space="preserve"> </w:t>
      </w:r>
      <w:r w:rsidRPr="00137120">
        <w:rPr>
          <w:b w:val="0"/>
          <w:szCs w:val="24"/>
        </w:rPr>
        <w:t>Справка о наличии у Участника филиалов/представительств, персональных менеджеров и Центров урегулирования убытков в городах расположения филиалов ПАО «МРСК Центра»</w:t>
      </w:r>
      <w:r w:rsidR="00B8118F" w:rsidRPr="00137120">
        <w:rPr>
          <w:b w:val="0"/>
          <w:szCs w:val="24"/>
        </w:rPr>
        <w:t xml:space="preserve"> (подраздел </w:t>
      </w:r>
      <w:fldSimple w:instr=" REF _Ref440361439 \r \h  \* MERGEFORMAT ">
        <w:r w:rsidR="00A7206A" w:rsidRPr="00A7206A">
          <w:rPr>
            <w:b w:val="0"/>
            <w:szCs w:val="24"/>
          </w:rPr>
          <w:t>5.5</w:t>
        </w:r>
      </w:fldSimple>
      <w:r w:rsidR="00B8118F" w:rsidRPr="00137120">
        <w:rPr>
          <w:b w:val="0"/>
          <w:szCs w:val="24"/>
        </w:rPr>
        <w:t>)</w:t>
      </w:r>
      <w:r w:rsidR="00AE556B" w:rsidRPr="00137120">
        <w:rPr>
          <w:b w:val="0"/>
          <w:szCs w:val="24"/>
        </w:rPr>
        <w:t xml:space="preserve"> </w:t>
      </w:r>
      <w:r w:rsidR="002D4BC6" w:rsidRPr="00137120">
        <w:rPr>
          <w:b w:val="0"/>
          <w:szCs w:val="24"/>
        </w:rPr>
        <w:t>должны</w:t>
      </w:r>
      <w:r w:rsidR="002D4BC6" w:rsidRPr="002D4BC6">
        <w:rPr>
          <w:b w:val="0"/>
          <w:szCs w:val="24"/>
        </w:rPr>
        <w:t xml:space="preserve"> быть подготовлены отдельно по каждому из лотов с указанием номера и названия</w:t>
      </w:r>
      <w:proofErr w:type="gramEnd"/>
      <w:r w:rsidR="002D4BC6" w:rsidRPr="002D4BC6">
        <w:rPr>
          <w:b w:val="0"/>
          <w:szCs w:val="24"/>
        </w:rPr>
        <w:t xml:space="preserve">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2" w:name="_Toc440361309"/>
      <w:bookmarkStart w:id="103" w:name="_Toc440376064"/>
      <w:bookmarkStart w:id="104" w:name="_Toc440376191"/>
      <w:bookmarkStart w:id="105" w:name="_Toc440382456"/>
      <w:bookmarkStart w:id="106" w:name="_Toc440447126"/>
      <w:bookmarkStart w:id="107" w:name="_Toc440632286"/>
      <w:bookmarkStart w:id="108" w:name="_Toc440875059"/>
      <w:bookmarkStart w:id="109" w:name="_Toc441131046"/>
      <w:bookmarkStart w:id="110" w:name="_Toc462736053"/>
      <w:bookmarkStart w:id="111" w:name="_Toc462737043"/>
      <w:bookmarkStart w:id="112" w:name="_Toc462738295"/>
      <w:bookmarkStart w:id="113" w:name="_Toc46273921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463B90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463B90">
        <w:rPr>
          <w:b w:val="0"/>
          <w:szCs w:val="24"/>
        </w:rPr>
      </w:r>
      <w:r w:rsidR="00463B90">
        <w:rPr>
          <w:b w:val="0"/>
          <w:szCs w:val="24"/>
        </w:rPr>
        <w:fldChar w:fldCharType="separate"/>
      </w:r>
      <w:r w:rsidR="00A7206A">
        <w:rPr>
          <w:b w:val="0"/>
          <w:szCs w:val="24"/>
        </w:rPr>
        <w:t>3.3.14</w:t>
      </w:r>
      <w:r w:rsidR="00463B90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4" w:name="_Toc440361310"/>
      <w:bookmarkStart w:id="115" w:name="_Toc440376065"/>
      <w:bookmarkStart w:id="116" w:name="_Toc440376192"/>
      <w:bookmarkStart w:id="117" w:name="_Toc440382457"/>
      <w:bookmarkStart w:id="118" w:name="_Toc440447127"/>
      <w:bookmarkStart w:id="119" w:name="_Toc440632287"/>
      <w:bookmarkStart w:id="120" w:name="_Toc440875060"/>
      <w:bookmarkStart w:id="121" w:name="_Toc441131047"/>
      <w:bookmarkStart w:id="122" w:name="_Toc462736054"/>
      <w:bookmarkStart w:id="123" w:name="_Toc462737044"/>
      <w:bookmarkStart w:id="124" w:name="_Toc462738296"/>
      <w:bookmarkStart w:id="125" w:name="_Toc462739218"/>
      <w:r w:rsidRPr="002D4BC6">
        <w:rPr>
          <w:b w:val="0"/>
          <w:szCs w:val="24"/>
        </w:rPr>
        <w:t xml:space="preserve">Оценка заявок (подраздел </w:t>
      </w:r>
      <w:r w:rsidR="00463B90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463B90">
        <w:rPr>
          <w:b w:val="0"/>
          <w:szCs w:val="24"/>
        </w:rPr>
      </w:r>
      <w:r w:rsidR="00463B90">
        <w:rPr>
          <w:b w:val="0"/>
          <w:szCs w:val="24"/>
        </w:rPr>
        <w:fldChar w:fldCharType="separate"/>
      </w:r>
      <w:r w:rsidR="00A7206A">
        <w:rPr>
          <w:b w:val="0"/>
          <w:szCs w:val="24"/>
        </w:rPr>
        <w:t>3.5.1</w:t>
      </w:r>
      <w:r w:rsidR="00463B90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463B90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463B90">
        <w:rPr>
          <w:b w:val="0"/>
          <w:szCs w:val="24"/>
        </w:rPr>
      </w:r>
      <w:r w:rsidR="00463B90">
        <w:rPr>
          <w:b w:val="0"/>
          <w:szCs w:val="24"/>
        </w:rPr>
        <w:fldChar w:fldCharType="separate"/>
      </w:r>
      <w:r w:rsidR="00A7206A">
        <w:rPr>
          <w:b w:val="0"/>
          <w:szCs w:val="24"/>
        </w:rPr>
        <w:t>3.8</w:t>
      </w:r>
      <w:r w:rsidR="00463B90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62739219"/>
      <w:bookmarkEnd w:id="53"/>
      <w:bookmarkEnd w:id="126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27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62739220"/>
      <w:r w:rsidRPr="006238AF">
        <w:t>Проект договора</w:t>
      </w:r>
      <w:bookmarkEnd w:id="132"/>
    </w:p>
    <w:p w:rsidR="00953802" w:rsidRPr="003803A7" w:rsidRDefault="001B7273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61313"/>
      <w:bookmarkStart w:id="139" w:name="_Toc440376068"/>
      <w:bookmarkStart w:id="140" w:name="_Toc440376195"/>
      <w:bookmarkStart w:id="141" w:name="_Toc440382460"/>
      <w:bookmarkStart w:id="142" w:name="_Toc440447130"/>
      <w:bookmarkStart w:id="143" w:name="_Toc440632290"/>
      <w:bookmarkStart w:id="144" w:name="_Toc440875063"/>
      <w:bookmarkStart w:id="145" w:name="_Toc441131050"/>
      <w:bookmarkStart w:id="146" w:name="_Toc462736057"/>
      <w:bookmarkStart w:id="147" w:name="_Toc462737047"/>
      <w:bookmarkStart w:id="148" w:name="_Toc462738299"/>
      <w:bookmarkStart w:id="149" w:name="_Toc462739221"/>
      <w:proofErr w:type="gramStart"/>
      <w:r w:rsidRPr="001B7273">
        <w:rPr>
          <w:b w:val="0"/>
        </w:rPr>
        <w:t>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оформляется в соответствии с Федеральным Законом от 27.07.2010 года № 225-ФЗ «Об обязательном страховании гражданской ответственности владельца опасного объекта  за причинение вреда в результате аварии на опасном объекте» по форме, утвержденной постановлением Правительства РФ от 03.11.2011 № 916 «Об утверждении правил обязательного страхования гражданской ответственности</w:t>
      </w:r>
      <w:proofErr w:type="gramEnd"/>
      <w:r w:rsidRPr="001B7273">
        <w:rPr>
          <w:b w:val="0"/>
        </w:rPr>
        <w:t xml:space="preserve"> владельца опасного объекта за причинение вреда в результате аварии на опасном объекте» - Приложение №2 к настоящей Документации</w:t>
      </w:r>
      <w:r w:rsidR="00953802" w:rsidRPr="003803A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50" w:name="_Toc440875066"/>
      <w:bookmarkStart w:id="151" w:name="_Toc462739222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50"/>
      <w:bookmarkEnd w:id="151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2" w:name="_Toc439238157"/>
      <w:bookmarkStart w:id="153" w:name="_Toc439252709"/>
      <w:bookmarkStart w:id="154" w:name="_Toc439323567"/>
      <w:bookmarkStart w:id="155" w:name="_Toc439323683"/>
      <w:bookmarkStart w:id="156" w:name="_Toc440361317"/>
      <w:bookmarkStart w:id="157" w:name="_Toc440376072"/>
      <w:bookmarkStart w:id="158" w:name="_Toc440376199"/>
      <w:bookmarkStart w:id="159" w:name="_Toc440382464"/>
      <w:bookmarkStart w:id="160" w:name="_Toc440447134"/>
      <w:bookmarkStart w:id="161" w:name="_Toc440632294"/>
      <w:bookmarkStart w:id="162" w:name="_Toc440875067"/>
      <w:bookmarkStart w:id="163" w:name="_Toc441131054"/>
      <w:bookmarkStart w:id="164" w:name="_Toc462736061"/>
      <w:bookmarkStart w:id="165" w:name="_Toc462737049"/>
      <w:bookmarkStart w:id="166" w:name="_Toc462738301"/>
      <w:bookmarkStart w:id="167" w:name="_Toc462739223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463B90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463B90">
        <w:rPr>
          <w:b w:val="0"/>
        </w:rPr>
      </w:r>
      <w:r w:rsidR="00463B90">
        <w:rPr>
          <w:b w:val="0"/>
        </w:rPr>
        <w:fldChar w:fldCharType="separate"/>
      </w:r>
      <w:r w:rsidR="00A7206A">
        <w:rPr>
          <w:b w:val="0"/>
        </w:rPr>
        <w:t>2.2.3</w:t>
      </w:r>
      <w:r w:rsidR="00463B90">
        <w:rPr>
          <w:b w:val="0"/>
        </w:rPr>
        <w:fldChar w:fldCharType="end"/>
      </w:r>
      <w:r w:rsidRPr="003303E9">
        <w:rPr>
          <w:b w:val="0"/>
        </w:rPr>
        <w:t>).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8" w:name="_Toc439238158"/>
      <w:bookmarkStart w:id="169" w:name="_Toc439252710"/>
      <w:bookmarkStart w:id="170" w:name="_Toc439323568"/>
      <w:bookmarkStart w:id="171" w:name="_Toc439323684"/>
      <w:bookmarkStart w:id="172" w:name="_Toc440361318"/>
      <w:bookmarkStart w:id="173" w:name="_Toc440376073"/>
      <w:bookmarkStart w:id="174" w:name="_Toc440376200"/>
      <w:bookmarkStart w:id="175" w:name="_Toc440382465"/>
      <w:bookmarkStart w:id="176" w:name="_Toc440447135"/>
      <w:bookmarkStart w:id="177" w:name="_Toc440632295"/>
      <w:bookmarkStart w:id="178" w:name="_Toc440875068"/>
      <w:bookmarkStart w:id="179" w:name="_Toc441131055"/>
      <w:bookmarkStart w:id="180" w:name="_Toc462736062"/>
      <w:bookmarkStart w:id="181" w:name="_Toc462737050"/>
      <w:bookmarkStart w:id="182" w:name="_Toc462738302"/>
      <w:bookmarkStart w:id="183" w:name="_Toc462739224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4" w:name="_Toc439238159"/>
      <w:bookmarkStart w:id="185" w:name="_Toc439252711"/>
      <w:bookmarkStart w:id="186" w:name="_Toc439323569"/>
      <w:bookmarkStart w:id="187" w:name="_Toc439323685"/>
      <w:bookmarkStart w:id="188" w:name="_Ref440270867"/>
      <w:bookmarkStart w:id="189" w:name="_Toc440361319"/>
      <w:bookmarkStart w:id="190" w:name="_Toc440376074"/>
      <w:bookmarkStart w:id="191" w:name="_Toc440376201"/>
      <w:bookmarkStart w:id="192" w:name="_Toc440382466"/>
      <w:bookmarkStart w:id="193" w:name="_Toc440447136"/>
      <w:bookmarkStart w:id="194" w:name="_Toc440632296"/>
      <w:bookmarkStart w:id="195" w:name="_Toc440875069"/>
      <w:bookmarkStart w:id="196" w:name="_Toc441131056"/>
      <w:bookmarkStart w:id="197" w:name="_Toc462736063"/>
      <w:bookmarkStart w:id="198" w:name="_Toc462737051"/>
      <w:bookmarkStart w:id="199" w:name="_Toc462738303"/>
      <w:bookmarkStart w:id="200" w:name="_Toc462739225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 xml:space="preserve">Федерального закона от 25 декабря 2008 года №273-ФЗ «О противодействии коррупции», принимает меры по предупреждению коррупции, присоединилось к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хартии российского бизнеса (свидетельство от 23.09.2014 №496), включилось в «Реестр надежных партнеров», ведет </w:t>
      </w:r>
      <w:proofErr w:type="spellStart"/>
      <w:r w:rsidRPr="00A052DC">
        <w:rPr>
          <w:i/>
          <w:sz w:val="24"/>
          <w:szCs w:val="24"/>
        </w:rPr>
        <w:t>Антикоррупционную</w:t>
      </w:r>
      <w:proofErr w:type="spellEnd"/>
      <w:r w:rsidRPr="00A052DC">
        <w:rPr>
          <w:i/>
          <w:sz w:val="24"/>
          <w:szCs w:val="24"/>
        </w:rPr>
        <w:t xml:space="preserve">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</w:t>
      </w:r>
      <w:proofErr w:type="spellStart"/>
      <w:r w:rsidRPr="00A052DC">
        <w:rPr>
          <w:i/>
          <w:sz w:val="24"/>
          <w:szCs w:val="24"/>
        </w:rPr>
        <w:t>антикоррупционные</w:t>
      </w:r>
      <w:proofErr w:type="spellEnd"/>
      <w:r w:rsidRPr="00A052DC">
        <w:rPr>
          <w:i/>
          <w:sz w:val="24"/>
          <w:szCs w:val="24"/>
        </w:rPr>
        <w:t xml:space="preserve">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 xml:space="preserve">Присоединение к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</w:t>
      </w:r>
      <w:proofErr w:type="spellStart"/>
      <w:r w:rsidRPr="00A052DC">
        <w:rPr>
          <w:i/>
          <w:sz w:val="24"/>
          <w:szCs w:val="24"/>
        </w:rPr>
        <w:t>антикоррупционным</w:t>
      </w:r>
      <w:proofErr w:type="spellEnd"/>
      <w:r w:rsidRPr="00A052DC">
        <w:rPr>
          <w:i/>
          <w:sz w:val="24"/>
          <w:szCs w:val="24"/>
        </w:rPr>
        <w:t xml:space="preserve">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 xml:space="preserve"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</w:t>
      </w:r>
      <w:proofErr w:type="spellStart"/>
      <w:r w:rsidRPr="00A052DC">
        <w:rPr>
          <w:i/>
          <w:sz w:val="24"/>
          <w:szCs w:val="24"/>
        </w:rPr>
        <w:t>антикоррупционного</w:t>
      </w:r>
      <w:proofErr w:type="spellEnd"/>
      <w:r w:rsidRPr="00A052DC">
        <w:rPr>
          <w:i/>
          <w:sz w:val="24"/>
          <w:szCs w:val="24"/>
        </w:rPr>
        <w:t xml:space="preserve">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(далее - </w:t>
      </w:r>
      <w:proofErr w:type="spellStart"/>
      <w:r w:rsidRPr="00A052DC">
        <w:rPr>
          <w:i/>
          <w:sz w:val="24"/>
          <w:szCs w:val="24"/>
        </w:rPr>
        <w:t>Антикоррупционная</w:t>
      </w:r>
      <w:proofErr w:type="spellEnd"/>
      <w:r w:rsidRPr="00A052DC">
        <w:rPr>
          <w:i/>
          <w:sz w:val="24"/>
          <w:szCs w:val="24"/>
        </w:rPr>
        <w:t xml:space="preserve">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 xml:space="preserve">- поддерживают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Антикоррупционную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участвуют в коллективных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антикоррупционных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 xml:space="preserve">Контрагент* настоящим подтверждает, что он ознакомился с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хартией российского бизнеса и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политикой, представленных в разделе «</w:t>
      </w:r>
      <w:proofErr w:type="spellStart"/>
      <w:r w:rsidRPr="00A052DC">
        <w:rPr>
          <w:i/>
          <w:sz w:val="24"/>
          <w:szCs w:val="24"/>
        </w:rPr>
        <w:t>Антикоррупционная</w:t>
      </w:r>
      <w:proofErr w:type="spellEnd"/>
      <w:r w:rsidRPr="00A052DC">
        <w:rPr>
          <w:i/>
          <w:sz w:val="24"/>
          <w:szCs w:val="24"/>
        </w:rPr>
        <w:t xml:space="preserve">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адресу: http://www.rosseti.ru/about/anticorruptionpolicy/policy/index.php, удостоверяет, что он полностью принимает положения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политики, и обязуется обеспечивать соблюдения требований </w:t>
      </w:r>
      <w:proofErr w:type="spellStart"/>
      <w:r w:rsidRPr="00A052DC">
        <w:rPr>
          <w:i/>
          <w:sz w:val="24"/>
          <w:szCs w:val="24"/>
        </w:rPr>
        <w:t>Антикоррупционной</w:t>
      </w:r>
      <w:proofErr w:type="spellEnd"/>
      <w:r w:rsidRPr="00A052DC">
        <w:rPr>
          <w:i/>
          <w:sz w:val="24"/>
          <w:szCs w:val="24"/>
        </w:rPr>
        <w:t xml:space="preserve">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</w:t>
      </w:r>
      <w:proofErr w:type="spellStart"/>
      <w:r w:rsidRPr="00A052DC">
        <w:rPr>
          <w:i/>
          <w:sz w:val="24"/>
          <w:szCs w:val="24"/>
        </w:rPr>
        <w:t>аффилированных</w:t>
      </w:r>
      <w:proofErr w:type="spellEnd"/>
      <w:r w:rsidRPr="00A052DC">
        <w:rPr>
          <w:i/>
          <w:sz w:val="24"/>
          <w:szCs w:val="24"/>
        </w:rPr>
        <w:t xml:space="preserve">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их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аффилированные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их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аффилированные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</w:t>
      </w:r>
      <w:proofErr w:type="spellStart"/>
      <w:r w:rsidRPr="00A052DC">
        <w:rPr>
          <w:rFonts w:ascii="Times New Roman" w:hAnsi="Times New Roman"/>
          <w:i/>
          <w:sz w:val="24"/>
        </w:rPr>
        <w:t>КоАП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6807D6">
      <w:pPr>
        <w:numPr>
          <w:ilvl w:val="0"/>
          <w:numId w:val="50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6807D6">
      <w:pPr>
        <w:numPr>
          <w:ilvl w:val="0"/>
          <w:numId w:val="50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6807D6">
      <w:pPr>
        <w:numPr>
          <w:ilvl w:val="0"/>
          <w:numId w:val="50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6807D6">
      <w:pPr>
        <w:numPr>
          <w:ilvl w:val="0"/>
          <w:numId w:val="50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обязуется уведомить другую Сторону в письменной форме. После письменного уведомления,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», его </w:t>
      </w:r>
      <w:proofErr w:type="spellStart"/>
      <w:r w:rsidRPr="00A052DC">
        <w:rPr>
          <w:rFonts w:ascii="Times New Roman" w:hAnsi="Times New Roman"/>
          <w:i/>
          <w:sz w:val="24"/>
        </w:rPr>
        <w:t>аффилированными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обязательств по соблюдению требований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Антикоррупционной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путем безусловного следования при ведении бизнеса </w:t>
      </w:r>
      <w:proofErr w:type="spellStart"/>
      <w:r w:rsidRPr="00A052DC">
        <w:rPr>
          <w:rFonts w:ascii="Times New Roman" w:hAnsi="Times New Roman"/>
          <w:i/>
          <w:sz w:val="24"/>
        </w:rPr>
        <w:t>антикоррупционным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стандартам, нацеленным на минимизацию коррупционных проявлений в </w:t>
      </w:r>
      <w:proofErr w:type="spellStart"/>
      <w:r w:rsidRPr="00A052DC">
        <w:rPr>
          <w:rFonts w:ascii="Times New Roman" w:hAnsi="Times New Roman"/>
          <w:i/>
          <w:sz w:val="24"/>
        </w:rPr>
        <w:t>электросетевом</w:t>
      </w:r>
      <w:proofErr w:type="spellEnd"/>
      <w:r w:rsidRPr="00A052DC">
        <w:rPr>
          <w:rFonts w:ascii="Times New Roman" w:hAnsi="Times New Roman"/>
          <w:i/>
          <w:sz w:val="24"/>
        </w:rPr>
        <w:t xml:space="preserve">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01" w:name="_Ref303622434"/>
      <w:bookmarkStart w:id="202" w:name="_Ref303624273"/>
      <w:bookmarkStart w:id="203" w:name="_Ref303682476"/>
      <w:bookmarkStart w:id="204" w:name="_Ref303683017"/>
      <w:bookmarkEnd w:id="201"/>
      <w:bookmarkEnd w:id="202"/>
      <w:bookmarkEnd w:id="203"/>
      <w:bookmarkEnd w:id="204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05" w:name="_Ref303711222"/>
      <w:bookmarkStart w:id="206" w:name="_Ref311232052"/>
      <w:bookmarkStart w:id="207" w:name="_Toc46273922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05"/>
      <w:r w:rsidR="00D51A0B" w:rsidRPr="00E71A48">
        <w:rPr>
          <w:szCs w:val="24"/>
        </w:rPr>
        <w:t>Заявок</w:t>
      </w:r>
      <w:bookmarkEnd w:id="206"/>
      <w:bookmarkEnd w:id="20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8" w:name="_Toc46273922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0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09" w:name="_Toc439323688"/>
      <w:bookmarkStart w:id="210" w:name="_Toc440361322"/>
      <w:bookmarkStart w:id="211" w:name="_Toc440376077"/>
      <w:bookmarkStart w:id="212" w:name="_Toc440376204"/>
      <w:bookmarkStart w:id="213" w:name="_Toc440382469"/>
      <w:bookmarkStart w:id="214" w:name="_Toc440447139"/>
      <w:bookmarkStart w:id="215" w:name="_Toc440632299"/>
      <w:bookmarkStart w:id="216" w:name="_Toc440875072"/>
      <w:bookmarkStart w:id="217" w:name="_Toc441131059"/>
      <w:bookmarkStart w:id="218" w:name="_Toc462736066"/>
      <w:bookmarkStart w:id="219" w:name="_Toc462737054"/>
      <w:bookmarkStart w:id="220" w:name="_Toc462738306"/>
      <w:bookmarkStart w:id="221" w:name="_Toc46273922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717F60" w:rsidRPr="00E71A48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A7206A" w:rsidRPr="00A7206A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A7206A" w:rsidRPr="00A7206A">
          <w:rPr>
            <w:bCs w:val="0"/>
            <w:sz w:val="24"/>
            <w:szCs w:val="24"/>
          </w:rPr>
          <w:t>3.3</w:t>
        </w:r>
      </w:fldSimple>
      <w:r w:rsidR="00463B9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63B90" w:rsidRPr="00E71A48">
        <w:rPr>
          <w:bCs w:val="0"/>
          <w:sz w:val="24"/>
          <w:szCs w:val="24"/>
        </w:rPr>
      </w:r>
      <w:r w:rsidR="00463B90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2" w:name="__RefNumPara__828_922829174"/>
      <w:bookmarkEnd w:id="22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463B9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63B90" w:rsidRPr="00E71A48">
        <w:rPr>
          <w:bCs w:val="0"/>
          <w:sz w:val="24"/>
          <w:szCs w:val="24"/>
        </w:rPr>
      </w:r>
      <w:r w:rsidR="00463B90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A7206A" w:rsidRPr="00A7206A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A7206A" w:rsidRPr="00A7206A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3" w:name="__RefNumPara__832_922829174"/>
      <w:bookmarkEnd w:id="22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A7206A" w:rsidRPr="00A7206A">
          <w:rPr>
            <w:bCs w:val="0"/>
            <w:sz w:val="24"/>
            <w:szCs w:val="24"/>
          </w:rPr>
          <w:t>3.5</w:t>
        </w:r>
        <w:r w:rsidR="00A7206A">
          <w:t>.1</w:t>
        </w:r>
      </w:fldSimple>
      <w:r w:rsidR="00463B9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63B90" w:rsidRPr="00E71A48">
        <w:rPr>
          <w:bCs w:val="0"/>
          <w:sz w:val="24"/>
          <w:szCs w:val="24"/>
        </w:rPr>
      </w:r>
      <w:r w:rsidR="00463B90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4" w:name="__RefNumPara__834_922829174"/>
      <w:bookmarkEnd w:id="22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A7206A" w:rsidRPr="00A7206A">
          <w:rPr>
            <w:bCs w:val="0"/>
            <w:sz w:val="24"/>
            <w:szCs w:val="24"/>
          </w:rPr>
          <w:t>3.7</w:t>
        </w:r>
      </w:fldSimple>
      <w:r w:rsidR="00463B90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63B90" w:rsidRPr="00E71A48">
        <w:rPr>
          <w:bCs w:val="0"/>
          <w:sz w:val="24"/>
          <w:szCs w:val="24"/>
        </w:rPr>
      </w:r>
      <w:r w:rsidR="00463B90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5" w:name="__RefNumPara__836_922829174"/>
      <w:bookmarkEnd w:id="22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A7206A" w:rsidRPr="00A7206A">
          <w:rPr>
            <w:bCs w:val="0"/>
            <w:sz w:val="24"/>
            <w:szCs w:val="24"/>
          </w:rPr>
          <w:t>3.8</w:t>
        </w:r>
      </w:fldSimple>
      <w:r w:rsidR="00463B9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63B90" w:rsidRPr="00E71A48">
        <w:rPr>
          <w:bCs w:val="0"/>
          <w:sz w:val="24"/>
          <w:szCs w:val="24"/>
        </w:rPr>
      </w:r>
      <w:r w:rsidR="00463B90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A7206A" w:rsidRPr="00A7206A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A7206A" w:rsidRPr="00A7206A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6807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A7206A" w:rsidRPr="00A7206A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26" w:name="_Toc439323689"/>
      <w:bookmarkStart w:id="227" w:name="_Toc440361323"/>
      <w:bookmarkStart w:id="228" w:name="_Toc440376078"/>
      <w:bookmarkStart w:id="229" w:name="_Toc440376205"/>
      <w:bookmarkStart w:id="230" w:name="_Toc440382470"/>
      <w:bookmarkStart w:id="231" w:name="_Toc440447140"/>
      <w:bookmarkStart w:id="232" w:name="_Toc440632300"/>
      <w:bookmarkStart w:id="233" w:name="_Toc440875073"/>
      <w:bookmarkStart w:id="234" w:name="_Toc441131060"/>
      <w:bookmarkStart w:id="235" w:name="_Toc462736067"/>
      <w:bookmarkStart w:id="236" w:name="_Toc462737055"/>
      <w:bookmarkStart w:id="237" w:name="_Toc462738307"/>
      <w:bookmarkStart w:id="238" w:name="_Toc46273922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9066F" w:rsidRPr="00E71A48" w:rsidRDefault="0099066F" w:rsidP="006807D6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6807D6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6F1FA6" w:rsidRDefault="0099066F" w:rsidP="006807D6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</w:t>
      </w:r>
      <w:r w:rsidRPr="006F1FA6">
        <w:rPr>
          <w:sz w:val="24"/>
          <w:szCs w:val="24"/>
          <w:lang w:eastAsia="ru-RU"/>
        </w:rPr>
        <w:t xml:space="preserve">проведения </w:t>
      </w:r>
      <w:r w:rsidR="00027C2B" w:rsidRPr="006F1FA6">
        <w:rPr>
          <w:sz w:val="24"/>
          <w:szCs w:val="24"/>
          <w:lang w:eastAsia="ru-RU"/>
        </w:rPr>
        <w:t>З</w:t>
      </w:r>
      <w:r w:rsidR="0089163E" w:rsidRPr="006F1FA6">
        <w:rPr>
          <w:sz w:val="24"/>
          <w:szCs w:val="24"/>
          <w:lang w:eastAsia="ru-RU"/>
        </w:rPr>
        <w:t>апроса предложений</w:t>
      </w:r>
      <w:r w:rsidRPr="006F1FA6">
        <w:rPr>
          <w:sz w:val="24"/>
          <w:szCs w:val="24"/>
          <w:lang w:eastAsia="ru-RU"/>
        </w:rPr>
        <w:t>;</w:t>
      </w:r>
    </w:p>
    <w:p w:rsidR="0099066F" w:rsidRPr="006F1FA6" w:rsidRDefault="0099066F" w:rsidP="006807D6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F1FA6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6807D6">
      <w:pPr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F1FA6">
        <w:rPr>
          <w:sz w:val="24"/>
          <w:szCs w:val="24"/>
          <w:lang w:eastAsia="ru-RU"/>
        </w:rPr>
        <w:t>П</w:t>
      </w:r>
      <w:r w:rsidR="0099066F" w:rsidRPr="006F1FA6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6F1FA6">
        <w:rPr>
          <w:sz w:val="24"/>
          <w:szCs w:val="24"/>
          <w:lang w:eastAsia="ru-RU"/>
        </w:rPr>
        <w:t>З</w:t>
      </w:r>
      <w:r w:rsidR="0089163E" w:rsidRPr="006F1FA6">
        <w:rPr>
          <w:sz w:val="24"/>
          <w:szCs w:val="24"/>
          <w:lang w:eastAsia="ru-RU"/>
        </w:rPr>
        <w:t xml:space="preserve">апроса предложений </w:t>
      </w:r>
      <w:r w:rsidR="0099066F" w:rsidRPr="006F1FA6">
        <w:rPr>
          <w:sz w:val="24"/>
          <w:szCs w:val="24"/>
          <w:lang w:eastAsia="ru-RU"/>
        </w:rPr>
        <w:t>и подписанны</w:t>
      </w:r>
      <w:r w:rsidR="00E60F8E" w:rsidRPr="006F1FA6">
        <w:rPr>
          <w:sz w:val="24"/>
          <w:szCs w:val="24"/>
          <w:lang w:eastAsia="ru-RU"/>
        </w:rPr>
        <w:t xml:space="preserve">е </w:t>
      </w:r>
      <w:r w:rsidR="0005315F" w:rsidRPr="006F1FA6">
        <w:rPr>
          <w:sz w:val="24"/>
          <w:szCs w:val="24"/>
          <w:lang w:eastAsia="ru-RU"/>
        </w:rPr>
        <w:t>членами Закупочной</w:t>
      </w:r>
      <w:r w:rsidR="002946EF" w:rsidRPr="006F1FA6">
        <w:rPr>
          <w:sz w:val="24"/>
          <w:szCs w:val="24"/>
          <w:lang w:eastAsia="ru-RU"/>
        </w:rPr>
        <w:t xml:space="preserve"> </w:t>
      </w:r>
      <w:r w:rsidR="0099066F" w:rsidRPr="006F1FA6">
        <w:rPr>
          <w:sz w:val="24"/>
          <w:szCs w:val="24"/>
          <w:lang w:eastAsia="ru-RU"/>
        </w:rPr>
        <w:t>комиссии –</w:t>
      </w:r>
      <w:r w:rsidR="0099066F" w:rsidRPr="00E71A48">
        <w:rPr>
          <w:sz w:val="24"/>
          <w:szCs w:val="24"/>
          <w:lang w:eastAsia="ru-RU"/>
        </w:rPr>
        <w:t xml:space="preserve"> не позднее 3 дней со дня подписания таких </w:t>
      </w: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39" w:name="_Ref303250835"/>
      <w:bookmarkStart w:id="240" w:name="_Ref305973033"/>
      <w:bookmarkStart w:id="241" w:name="_Toc462739230"/>
      <w:bookmarkStart w:id="242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39"/>
      <w:r w:rsidRPr="00E71A48">
        <w:t xml:space="preserve"> по запросу предложений</w:t>
      </w:r>
      <w:bookmarkEnd w:id="240"/>
      <w:bookmarkEnd w:id="241"/>
    </w:p>
    <w:p w:rsidR="00717F60" w:rsidRPr="00E71A48" w:rsidRDefault="004B5EB3" w:rsidP="006807D6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A7206A" w:rsidRPr="00A7206A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6807D6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3" w:name="__RefNumPara__444_922829174"/>
      <w:bookmarkStart w:id="244" w:name="_Ref191386216"/>
      <w:bookmarkStart w:id="245" w:name="_Ref305973147"/>
      <w:bookmarkStart w:id="246" w:name="_Toc462739231"/>
      <w:bookmarkEnd w:id="242"/>
      <w:bookmarkEnd w:id="243"/>
      <w:r w:rsidRPr="00E71A48">
        <w:t xml:space="preserve">Подготовка </w:t>
      </w:r>
      <w:bookmarkEnd w:id="244"/>
      <w:r w:rsidRPr="00E71A48">
        <w:t>Заявок</w:t>
      </w:r>
      <w:bookmarkEnd w:id="245"/>
      <w:bookmarkEnd w:id="24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7" w:name="_Ref306114638"/>
      <w:bookmarkStart w:id="248" w:name="_Toc440361326"/>
      <w:bookmarkStart w:id="249" w:name="_Toc440376081"/>
      <w:bookmarkStart w:id="250" w:name="_Toc440376208"/>
      <w:bookmarkStart w:id="251" w:name="_Toc440382473"/>
      <w:bookmarkStart w:id="252" w:name="_Toc440447143"/>
      <w:bookmarkStart w:id="253" w:name="_Toc440632303"/>
      <w:bookmarkStart w:id="254" w:name="_Toc440875076"/>
      <w:bookmarkStart w:id="255" w:name="_Toc441131063"/>
      <w:bookmarkStart w:id="256" w:name="_Toc462736070"/>
      <w:bookmarkStart w:id="257" w:name="_Toc462737058"/>
      <w:bookmarkStart w:id="258" w:name="_Toc462738310"/>
      <w:bookmarkStart w:id="259" w:name="_Toc46273923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717F60" w:rsidRPr="00E71A48" w:rsidRDefault="009C744E" w:rsidP="006807D6">
      <w:pPr>
        <w:widowControl w:val="0"/>
        <w:numPr>
          <w:ilvl w:val="3"/>
          <w:numId w:val="32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6F1FA6" w:rsidRDefault="00717F60" w:rsidP="006807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</w:t>
      </w:r>
      <w:r w:rsidRPr="006F1FA6">
        <w:rPr>
          <w:bCs w:val="0"/>
          <w:sz w:val="24"/>
          <w:szCs w:val="24"/>
        </w:rPr>
        <w:t xml:space="preserve">настоящей документации по запросу предложений </w:t>
      </w:r>
      <w:r w:rsidRPr="006F1FA6">
        <w:rPr>
          <w:bCs w:val="0"/>
          <w:spacing w:val="-2"/>
          <w:sz w:val="24"/>
          <w:szCs w:val="24"/>
        </w:rPr>
        <w:t>(</w:t>
      </w:r>
      <w:r w:rsidR="003F3A69" w:rsidRPr="006F1FA6">
        <w:rPr>
          <w:bCs w:val="0"/>
          <w:spacing w:val="-2"/>
          <w:sz w:val="24"/>
          <w:szCs w:val="24"/>
        </w:rPr>
        <w:t>под</w:t>
      </w:r>
      <w:r w:rsidR="003F3A69" w:rsidRPr="006F1FA6">
        <w:rPr>
          <w:bCs w:val="0"/>
          <w:sz w:val="24"/>
          <w:szCs w:val="24"/>
        </w:rPr>
        <w:t>раздел</w:t>
      </w:r>
      <w:r w:rsidRPr="006F1FA6">
        <w:rPr>
          <w:bCs w:val="0"/>
          <w:sz w:val="24"/>
          <w:szCs w:val="24"/>
        </w:rPr>
        <w:t xml:space="preserve"> </w:t>
      </w:r>
      <w:fldSimple w:instr=" REF _Ref55336310 \r \h  \* MERGEFORMAT ">
        <w:r w:rsidR="00A7206A">
          <w:rPr>
            <w:bCs w:val="0"/>
            <w:sz w:val="24"/>
            <w:szCs w:val="24"/>
          </w:rPr>
          <w:t>5.1</w:t>
        </w:r>
      </w:fldSimple>
      <w:r w:rsidR="00D80639" w:rsidRPr="006F1FA6">
        <w:rPr>
          <w:bCs w:val="0"/>
          <w:sz w:val="24"/>
          <w:szCs w:val="24"/>
          <w:lang w:eastAsia="ru-RU"/>
        </w:rPr>
        <w:t>)</w:t>
      </w:r>
      <w:r w:rsidR="00B71B9D" w:rsidRPr="006F1FA6">
        <w:rPr>
          <w:bCs w:val="0"/>
          <w:sz w:val="24"/>
          <w:szCs w:val="24"/>
          <w:lang w:eastAsia="ru-RU"/>
        </w:rPr>
        <w:t>;</w:t>
      </w:r>
    </w:p>
    <w:p w:rsidR="00B71B9D" w:rsidRPr="006F1FA6" w:rsidRDefault="00137120" w:rsidP="006807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F1FA6">
        <w:rPr>
          <w:bCs w:val="0"/>
          <w:sz w:val="24"/>
          <w:szCs w:val="24"/>
        </w:rPr>
        <w:t>Коммерческое предложение</w:t>
      </w:r>
      <w:r w:rsidR="00B71B9D" w:rsidRPr="006F1FA6">
        <w:rPr>
          <w:bCs w:val="0"/>
          <w:sz w:val="24"/>
          <w:szCs w:val="24"/>
        </w:rPr>
        <w:t xml:space="preserve"> по форме и в соответствии с инструкциями, </w:t>
      </w:r>
      <w:r w:rsidR="00B71B9D" w:rsidRPr="006F1FA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6F1FA6">
        <w:rPr>
          <w:bCs w:val="0"/>
          <w:sz w:val="24"/>
          <w:szCs w:val="24"/>
        </w:rPr>
        <w:t xml:space="preserve"> (</w:t>
      </w:r>
      <w:r w:rsidR="003F3A69" w:rsidRPr="006F1FA6">
        <w:rPr>
          <w:bCs w:val="0"/>
          <w:spacing w:val="-2"/>
          <w:sz w:val="24"/>
          <w:szCs w:val="24"/>
        </w:rPr>
        <w:t>под</w:t>
      </w:r>
      <w:r w:rsidR="003F3A69" w:rsidRPr="006F1FA6">
        <w:rPr>
          <w:bCs w:val="0"/>
          <w:sz w:val="24"/>
          <w:szCs w:val="24"/>
        </w:rPr>
        <w:t>раздел</w:t>
      </w:r>
      <w:r w:rsidR="00B71B9D" w:rsidRPr="006F1FA6">
        <w:rPr>
          <w:bCs w:val="0"/>
          <w:sz w:val="24"/>
          <w:szCs w:val="24"/>
        </w:rPr>
        <w:t xml:space="preserve"> </w:t>
      </w:r>
      <w:fldSimple w:instr=" REF _Ref440271072 \r \h  \* MERGEFORMAT ">
        <w:r w:rsidR="00A7206A" w:rsidRPr="00A7206A">
          <w:rPr>
            <w:bCs w:val="0"/>
            <w:sz w:val="24"/>
            <w:szCs w:val="24"/>
          </w:rPr>
          <w:t>5.2</w:t>
        </w:r>
      </w:fldSimple>
      <w:r w:rsidR="00B71B9D" w:rsidRPr="006F1FA6">
        <w:rPr>
          <w:bCs w:val="0"/>
          <w:sz w:val="24"/>
          <w:szCs w:val="24"/>
        </w:rPr>
        <w:t>);</w:t>
      </w:r>
    </w:p>
    <w:p w:rsidR="00717F60" w:rsidRPr="006F1FA6" w:rsidRDefault="00137120" w:rsidP="006807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6F1FA6">
        <w:rPr>
          <w:bCs w:val="0"/>
          <w:spacing w:val="-1"/>
          <w:sz w:val="24"/>
          <w:szCs w:val="24"/>
        </w:rPr>
        <w:t>Предложение по размерам страховых премий</w:t>
      </w:r>
      <w:r w:rsidR="00717F60" w:rsidRPr="006F1FA6">
        <w:rPr>
          <w:bCs w:val="0"/>
          <w:spacing w:val="-1"/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6F1FA6">
        <w:rPr>
          <w:bCs w:val="0"/>
          <w:spacing w:val="-2"/>
          <w:sz w:val="24"/>
          <w:szCs w:val="24"/>
        </w:rPr>
        <w:t>под</w:t>
      </w:r>
      <w:r w:rsidR="003F3A69" w:rsidRPr="006F1FA6">
        <w:rPr>
          <w:bCs w:val="0"/>
          <w:sz w:val="24"/>
          <w:szCs w:val="24"/>
        </w:rPr>
        <w:t>раздел</w:t>
      </w:r>
      <w:r w:rsidR="007502E0" w:rsidRPr="006F1FA6">
        <w:rPr>
          <w:bCs w:val="0"/>
          <w:sz w:val="24"/>
          <w:szCs w:val="24"/>
        </w:rPr>
        <w:t xml:space="preserve"> </w:t>
      </w:r>
      <w:fldSimple w:instr=" REF _Ref440537086 \r \h  \* MERGEFORMAT ">
        <w:r w:rsidR="00A7206A" w:rsidRPr="00A7206A">
          <w:rPr>
            <w:bCs w:val="0"/>
            <w:sz w:val="24"/>
            <w:szCs w:val="24"/>
          </w:rPr>
          <w:t>5.3</w:t>
        </w:r>
      </w:fldSimple>
      <w:r w:rsidR="00717F60" w:rsidRPr="006F1FA6">
        <w:rPr>
          <w:bCs w:val="0"/>
          <w:spacing w:val="-1"/>
          <w:sz w:val="24"/>
          <w:szCs w:val="24"/>
        </w:rPr>
        <w:t>)</w:t>
      </w:r>
      <w:r w:rsidR="00E17CEB" w:rsidRPr="006F1FA6">
        <w:rPr>
          <w:bCs w:val="0"/>
          <w:spacing w:val="-1"/>
          <w:sz w:val="24"/>
          <w:szCs w:val="24"/>
        </w:rPr>
        <w:t>;</w:t>
      </w:r>
      <w:r w:rsidR="00F030B1" w:rsidRPr="006F1FA6">
        <w:rPr>
          <w:bCs w:val="0"/>
          <w:spacing w:val="-1"/>
          <w:sz w:val="24"/>
          <w:szCs w:val="24"/>
        </w:rPr>
        <w:t xml:space="preserve"> </w:t>
      </w:r>
    </w:p>
    <w:p w:rsidR="00717F60" w:rsidRPr="006F1FA6" w:rsidRDefault="00114284" w:rsidP="006807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 xml:space="preserve">Предложение по дополнительному расширению страхового покрытия (в т.ч. дополнительные услуги) </w:t>
      </w:r>
      <w:r w:rsidR="00420F24" w:rsidRPr="006F1FA6">
        <w:rPr>
          <w:bCs w:val="0"/>
          <w:sz w:val="24"/>
          <w:szCs w:val="24"/>
        </w:rPr>
        <w:t>по</w:t>
      </w:r>
      <w:r w:rsidR="00717F60" w:rsidRPr="006F1FA6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6F1FA6">
        <w:rPr>
          <w:bCs w:val="0"/>
          <w:sz w:val="24"/>
          <w:szCs w:val="24"/>
        </w:rPr>
        <w:t>Д</w:t>
      </w:r>
      <w:r w:rsidR="00717F60" w:rsidRPr="006F1FA6">
        <w:rPr>
          <w:bCs w:val="0"/>
          <w:sz w:val="24"/>
          <w:szCs w:val="24"/>
        </w:rPr>
        <w:t>окументации (</w:t>
      </w:r>
      <w:r w:rsidR="003F3A69" w:rsidRPr="006F1FA6">
        <w:rPr>
          <w:bCs w:val="0"/>
          <w:spacing w:val="-2"/>
          <w:sz w:val="24"/>
          <w:szCs w:val="24"/>
        </w:rPr>
        <w:t>под</w:t>
      </w:r>
      <w:r w:rsidR="003F3A69" w:rsidRPr="006F1FA6">
        <w:rPr>
          <w:bCs w:val="0"/>
          <w:sz w:val="24"/>
          <w:szCs w:val="24"/>
        </w:rPr>
        <w:t>раздел</w:t>
      </w:r>
      <w:r w:rsidR="00717F60" w:rsidRPr="006F1FA6">
        <w:rPr>
          <w:bCs w:val="0"/>
          <w:sz w:val="24"/>
          <w:szCs w:val="24"/>
        </w:rPr>
        <w:t xml:space="preserve"> </w:t>
      </w:r>
      <w:fldSimple w:instr=" REF _Ref440271036 \r \h  \* MERGEFORMAT ">
        <w:r w:rsidR="00A7206A" w:rsidRPr="00A7206A">
          <w:rPr>
            <w:bCs w:val="0"/>
            <w:sz w:val="24"/>
            <w:szCs w:val="24"/>
          </w:rPr>
          <w:t>5.4</w:t>
        </w:r>
      </w:fldSimple>
      <w:r w:rsidR="00717F60" w:rsidRPr="006F1FA6">
        <w:rPr>
          <w:bCs w:val="0"/>
          <w:sz w:val="24"/>
          <w:szCs w:val="24"/>
        </w:rPr>
        <w:t>);</w:t>
      </w:r>
    </w:p>
    <w:p w:rsidR="000A00E6" w:rsidRPr="006F1FA6" w:rsidRDefault="00114284" w:rsidP="006807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>Справка о налич</w:t>
      </w:r>
      <w:proofErr w:type="gramStart"/>
      <w:r w:rsidRPr="006F1FA6">
        <w:rPr>
          <w:bCs w:val="0"/>
          <w:sz w:val="24"/>
          <w:szCs w:val="24"/>
        </w:rPr>
        <w:t>ии у У</w:t>
      </w:r>
      <w:proofErr w:type="gramEnd"/>
      <w:r w:rsidRPr="006F1FA6">
        <w:rPr>
          <w:bCs w:val="0"/>
          <w:sz w:val="24"/>
          <w:szCs w:val="24"/>
        </w:rPr>
        <w:t>частника филиалов/представительств, персональных менеджеров и Центров урегулирования убытков в городах расположения филиалов ПАО «МРСК Центра»</w:t>
      </w:r>
      <w:r w:rsidR="000A00E6" w:rsidRPr="006F1FA6">
        <w:rPr>
          <w:bCs w:val="0"/>
          <w:sz w:val="24"/>
          <w:szCs w:val="24"/>
        </w:rPr>
        <w:t xml:space="preserve"> по форме и в соответствии с инструкциями, приведенными в настоящей Документации (</w:t>
      </w:r>
      <w:r w:rsidR="000A00E6" w:rsidRPr="006F1FA6">
        <w:rPr>
          <w:bCs w:val="0"/>
          <w:spacing w:val="-2"/>
          <w:sz w:val="24"/>
          <w:szCs w:val="24"/>
        </w:rPr>
        <w:t>под</w:t>
      </w:r>
      <w:r w:rsidR="000A00E6" w:rsidRPr="006F1FA6">
        <w:rPr>
          <w:bCs w:val="0"/>
          <w:sz w:val="24"/>
          <w:szCs w:val="24"/>
        </w:rPr>
        <w:t xml:space="preserve">раздел </w:t>
      </w:r>
      <w:fldSimple w:instr=" REF _Ref440361914 \r \h  \* MERGEFORMAT ">
        <w:r w:rsidR="00A7206A" w:rsidRPr="00A7206A">
          <w:rPr>
            <w:bCs w:val="0"/>
            <w:sz w:val="24"/>
            <w:szCs w:val="24"/>
          </w:rPr>
          <w:t>5.5</w:t>
        </w:r>
      </w:fldSimple>
      <w:r w:rsidR="000A00E6" w:rsidRPr="006F1FA6">
        <w:rPr>
          <w:bCs w:val="0"/>
          <w:sz w:val="24"/>
          <w:szCs w:val="24"/>
        </w:rPr>
        <w:t>);</w:t>
      </w:r>
    </w:p>
    <w:p w:rsidR="00420F24" w:rsidRPr="006F1FA6" w:rsidRDefault="00717F60" w:rsidP="006807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 xml:space="preserve">а требованиям настоящей </w:t>
      </w:r>
      <w:r w:rsidR="00AE0F91" w:rsidRPr="006F1FA6">
        <w:rPr>
          <w:bCs w:val="0"/>
          <w:sz w:val="24"/>
          <w:szCs w:val="24"/>
        </w:rPr>
        <w:t>Д</w:t>
      </w:r>
      <w:r w:rsidRPr="006F1FA6">
        <w:rPr>
          <w:bCs w:val="0"/>
          <w:sz w:val="24"/>
          <w:szCs w:val="24"/>
        </w:rPr>
        <w:t>окументации (подраздел</w:t>
      </w:r>
      <w:r w:rsidR="00420F24" w:rsidRPr="006F1FA6">
        <w:rPr>
          <w:bCs w:val="0"/>
          <w:sz w:val="24"/>
          <w:szCs w:val="24"/>
        </w:rPr>
        <w:t xml:space="preserve"> </w:t>
      </w:r>
      <w:fldSimple w:instr=" REF _Ref191386407 \r \h  \* MERGEFORMAT ">
        <w:r w:rsidR="00A7206A" w:rsidRPr="00A7206A">
          <w:rPr>
            <w:bCs w:val="0"/>
            <w:sz w:val="24"/>
            <w:szCs w:val="24"/>
          </w:rPr>
          <w:t>3.3.8</w:t>
        </w:r>
      </w:fldSimple>
      <w:r w:rsidR="00FF4BD0" w:rsidRPr="006F1FA6">
        <w:rPr>
          <w:bCs w:val="0"/>
          <w:sz w:val="24"/>
          <w:szCs w:val="24"/>
        </w:rPr>
        <w:t>)</w:t>
      </w:r>
      <w:r w:rsidR="00B71B9D" w:rsidRPr="006F1FA6">
        <w:rPr>
          <w:bCs w:val="0"/>
          <w:sz w:val="24"/>
          <w:szCs w:val="24"/>
        </w:rPr>
        <w:t>;</w:t>
      </w:r>
    </w:p>
    <w:p w:rsidR="00717F60" w:rsidRPr="00E71A48" w:rsidRDefault="00717F60" w:rsidP="006807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>Иные документы, которые, по мнению</w:t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E71A48" w:rsidRDefault="00717F60" w:rsidP="006807D6">
      <w:pPr>
        <w:widowControl w:val="0"/>
        <w:numPr>
          <w:ilvl w:val="3"/>
          <w:numId w:val="32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0" w:name="_Ref303683384"/>
      <w:r w:rsidRPr="00E71A4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с обязательным составлением описи всех документов с указанием томов и страниц:</w:t>
      </w:r>
      <w:bookmarkEnd w:id="260"/>
    </w:p>
    <w:p w:rsidR="00717F60" w:rsidRPr="00E71A48" w:rsidRDefault="00717F60" w:rsidP="006807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Письмо о подаче оферты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463B90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_Ref55336310 \r \h </w:instrText>
      </w:r>
      <w:r w:rsidR="00463B90">
        <w:rPr>
          <w:bCs w:val="0"/>
          <w:sz w:val="24"/>
          <w:szCs w:val="24"/>
          <w:lang w:eastAsia="ru-RU"/>
        </w:rPr>
      </w:r>
      <w:r w:rsidR="00463B90">
        <w:rPr>
          <w:bCs w:val="0"/>
          <w:sz w:val="24"/>
          <w:szCs w:val="24"/>
          <w:lang w:eastAsia="ru-RU"/>
        </w:rPr>
        <w:fldChar w:fldCharType="separate"/>
      </w:r>
      <w:r w:rsidR="00A7206A">
        <w:rPr>
          <w:bCs w:val="0"/>
          <w:sz w:val="24"/>
          <w:szCs w:val="24"/>
          <w:lang w:eastAsia="ru-RU"/>
        </w:rPr>
        <w:t>5.1</w:t>
      </w:r>
      <w:r w:rsidR="00463B90">
        <w:rPr>
          <w:bCs w:val="0"/>
          <w:sz w:val="24"/>
          <w:szCs w:val="24"/>
          <w:lang w:eastAsia="ru-RU"/>
        </w:rPr>
        <w:fldChar w:fldCharType="end"/>
      </w:r>
      <w:r w:rsidRPr="00E35404">
        <w:rPr>
          <w:bCs w:val="0"/>
          <w:sz w:val="24"/>
          <w:szCs w:val="24"/>
        </w:rPr>
        <w:t>);</w:t>
      </w:r>
    </w:p>
    <w:p w:rsidR="00F463E8" w:rsidRDefault="008C5006" w:rsidP="006807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>
        <w:rPr>
          <w:sz w:val="24"/>
          <w:szCs w:val="24"/>
        </w:rPr>
        <w:t>Выписка</w:t>
      </w:r>
      <w:r w:rsidR="00F463E8" w:rsidRPr="00B20653">
        <w:rPr>
          <w:sz w:val="24"/>
          <w:szCs w:val="24"/>
        </w:rPr>
        <w:t xml:space="preserve"> из Единого государственного реестра юридических лиц (ЕГРЮЛ)</w:t>
      </w:r>
      <w:r w:rsidR="00F463E8">
        <w:rPr>
          <w:sz w:val="24"/>
          <w:szCs w:val="24"/>
        </w:rPr>
        <w:t xml:space="preserve"> (</w:t>
      </w:r>
      <w:proofErr w:type="spellStart"/>
      <w:r w:rsidR="00F463E8">
        <w:rPr>
          <w:sz w:val="24"/>
          <w:szCs w:val="24"/>
        </w:rPr>
        <w:t>пп</w:t>
      </w:r>
      <w:proofErr w:type="spellEnd"/>
      <w:r w:rsidR="00F463E8">
        <w:rPr>
          <w:sz w:val="24"/>
          <w:szCs w:val="24"/>
        </w:rPr>
        <w:t xml:space="preserve">. </w:t>
      </w:r>
      <w:r w:rsidR="00463B90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_Ref440279062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б)</w:t>
      </w:r>
      <w:r w:rsidR="00463B90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 xml:space="preserve"> п. </w:t>
      </w:r>
      <w:r w:rsidR="00463B90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_Ref306005578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3.3.8.3</w:t>
      </w:r>
      <w:r w:rsidR="00463B90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>);</w:t>
      </w:r>
    </w:p>
    <w:p w:rsidR="00717F60" w:rsidRPr="0038211D" w:rsidRDefault="00717F60" w:rsidP="006807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463B90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463B90">
        <w:rPr>
          <w:bCs w:val="0"/>
          <w:sz w:val="24"/>
          <w:szCs w:val="24"/>
        </w:rPr>
      </w:r>
      <w:r w:rsidR="00463B90">
        <w:rPr>
          <w:bCs w:val="0"/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5.6.1</w:t>
      </w:r>
      <w:r w:rsidR="00463B90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6F1FA6" w:rsidRDefault="00DA481F" w:rsidP="006807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50D0D">
        <w:rPr>
          <w:sz w:val="24"/>
          <w:szCs w:val="24"/>
        </w:rPr>
        <w:t>Декл</w:t>
      </w:r>
      <w:r w:rsidR="00BB3BC3">
        <w:rPr>
          <w:sz w:val="24"/>
          <w:szCs w:val="24"/>
        </w:rPr>
        <w:t>арация о соответствии Участника</w:t>
      </w:r>
      <w:r w:rsidRPr="00250D0D">
        <w:rPr>
          <w:sz w:val="24"/>
          <w:szCs w:val="24"/>
        </w:rPr>
        <w:t xml:space="preserve">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463B9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5.6.2</w:t>
      </w:r>
      <w:r w:rsidR="00463B90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</w:t>
      </w:r>
      <w:r w:rsidR="00BB3BC3">
        <w:rPr>
          <w:sz w:val="24"/>
          <w:szCs w:val="24"/>
        </w:rPr>
        <w:t>вляется только теми Участниками</w:t>
      </w:r>
      <w:r w:rsidRPr="00250D0D">
        <w:rPr>
          <w:sz w:val="24"/>
          <w:szCs w:val="24"/>
        </w:rPr>
        <w:t xml:space="preserve">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</w:t>
      </w:r>
      <w:r w:rsidRPr="006F1FA6">
        <w:rPr>
          <w:sz w:val="24"/>
          <w:szCs w:val="24"/>
        </w:rPr>
        <w:t>предпринимательства в Российской Федерации»)</w:t>
      </w:r>
      <w:r w:rsidR="00D15047" w:rsidRPr="006F1FA6">
        <w:rPr>
          <w:sz w:val="24"/>
          <w:szCs w:val="24"/>
        </w:rPr>
        <w:t xml:space="preserve">. </w:t>
      </w:r>
      <w:r w:rsidR="00BB3BC3" w:rsidRPr="006F1FA6">
        <w:rPr>
          <w:sz w:val="24"/>
          <w:szCs w:val="24"/>
        </w:rPr>
        <w:t>В случае</w:t>
      </w:r>
      <w:proofErr w:type="gramStart"/>
      <w:r w:rsidR="00BB3BC3" w:rsidRPr="006F1FA6">
        <w:rPr>
          <w:sz w:val="24"/>
          <w:szCs w:val="24"/>
        </w:rPr>
        <w:t>,</w:t>
      </w:r>
      <w:proofErr w:type="gramEnd"/>
      <w:r w:rsidR="00BB3BC3" w:rsidRPr="006F1FA6">
        <w:rPr>
          <w:sz w:val="24"/>
          <w:szCs w:val="24"/>
        </w:rPr>
        <w:t xml:space="preserve"> если Участник </w:t>
      </w:r>
      <w:r w:rsidR="00D15047" w:rsidRPr="006F1FA6">
        <w:rPr>
          <w:sz w:val="24"/>
          <w:szCs w:val="24"/>
        </w:rPr>
        <w:t xml:space="preserve">не относится к субъектам малого и среднего предпринимательства, он должен предоставить письмо в произвольной форме о </w:t>
      </w:r>
      <w:r w:rsidR="0005315F" w:rsidRPr="006F1FA6">
        <w:rPr>
          <w:sz w:val="24"/>
          <w:szCs w:val="24"/>
        </w:rPr>
        <w:t>непринадлежности</w:t>
      </w:r>
      <w:r w:rsidR="00D15047" w:rsidRPr="006F1FA6">
        <w:rPr>
          <w:sz w:val="24"/>
          <w:szCs w:val="24"/>
        </w:rPr>
        <w:t xml:space="preserve"> его к субъектам малого и среднего предпринимательства</w:t>
      </w:r>
      <w:r w:rsidRPr="006F1FA6">
        <w:rPr>
          <w:bCs w:val="0"/>
          <w:sz w:val="24"/>
          <w:szCs w:val="24"/>
        </w:rPr>
        <w:t>;</w:t>
      </w:r>
    </w:p>
    <w:p w:rsidR="00717F60" w:rsidRPr="006F1FA6" w:rsidRDefault="00114284" w:rsidP="006807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>Коммерческое предложение (</w:t>
      </w:r>
      <w:r w:rsidRPr="006F1FA6">
        <w:rPr>
          <w:bCs w:val="0"/>
          <w:spacing w:val="-2"/>
          <w:sz w:val="24"/>
          <w:szCs w:val="24"/>
        </w:rPr>
        <w:t>под</w:t>
      </w:r>
      <w:r w:rsidRPr="006F1FA6">
        <w:rPr>
          <w:bCs w:val="0"/>
          <w:sz w:val="24"/>
          <w:szCs w:val="24"/>
        </w:rPr>
        <w:t>раздел</w:t>
      </w:r>
      <w:r w:rsidRPr="006F1FA6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A7206A">
          <w:rPr>
            <w:bCs w:val="0"/>
            <w:sz w:val="24"/>
            <w:szCs w:val="24"/>
            <w:lang w:eastAsia="ru-RU"/>
          </w:rPr>
          <w:t>5.2</w:t>
        </w:r>
      </w:fldSimple>
      <w:r w:rsidRPr="006F1FA6">
        <w:rPr>
          <w:bCs w:val="0"/>
          <w:sz w:val="24"/>
          <w:szCs w:val="24"/>
        </w:rPr>
        <w:t xml:space="preserve">), </w:t>
      </w:r>
      <w:r w:rsidRPr="006F1FA6">
        <w:rPr>
          <w:bCs w:val="0"/>
          <w:spacing w:val="-1"/>
          <w:sz w:val="24"/>
          <w:szCs w:val="24"/>
        </w:rPr>
        <w:t>Предложение по размерам страховых премий (</w:t>
      </w:r>
      <w:r w:rsidRPr="006F1FA6">
        <w:rPr>
          <w:bCs w:val="0"/>
          <w:spacing w:val="-2"/>
          <w:sz w:val="24"/>
          <w:szCs w:val="24"/>
        </w:rPr>
        <w:t>под</w:t>
      </w:r>
      <w:r w:rsidRPr="006F1FA6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A7206A">
          <w:rPr>
            <w:bCs w:val="0"/>
            <w:sz w:val="24"/>
            <w:szCs w:val="24"/>
          </w:rPr>
          <w:t>5.3</w:t>
        </w:r>
      </w:fldSimple>
      <w:r w:rsidRPr="006F1FA6">
        <w:rPr>
          <w:bCs w:val="0"/>
          <w:spacing w:val="-1"/>
          <w:sz w:val="24"/>
          <w:szCs w:val="24"/>
        </w:rPr>
        <w:t>),</w:t>
      </w:r>
      <w:r w:rsidRPr="006F1FA6">
        <w:rPr>
          <w:bCs w:val="0"/>
          <w:sz w:val="24"/>
          <w:szCs w:val="24"/>
        </w:rPr>
        <w:t xml:space="preserve"> Предложение по дополнительному расширению страхового покрытия (в т.ч. дополнительные услуги) </w:t>
      </w:r>
      <w:r w:rsidR="00717F60" w:rsidRPr="006F1FA6">
        <w:rPr>
          <w:bCs w:val="0"/>
          <w:sz w:val="24"/>
          <w:szCs w:val="24"/>
        </w:rPr>
        <w:t>(</w:t>
      </w:r>
      <w:r w:rsidR="00A154B7" w:rsidRPr="006F1FA6">
        <w:rPr>
          <w:bCs w:val="0"/>
          <w:spacing w:val="-2"/>
          <w:sz w:val="24"/>
          <w:szCs w:val="24"/>
        </w:rPr>
        <w:t>под</w:t>
      </w:r>
      <w:r w:rsidR="00A154B7" w:rsidRPr="006F1FA6">
        <w:rPr>
          <w:bCs w:val="0"/>
          <w:sz w:val="24"/>
          <w:szCs w:val="24"/>
        </w:rPr>
        <w:t>раздел</w:t>
      </w:r>
      <w:r w:rsidR="00F86B89" w:rsidRPr="006F1FA6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A7206A">
          <w:rPr>
            <w:bCs w:val="0"/>
            <w:sz w:val="24"/>
            <w:szCs w:val="24"/>
            <w:lang w:eastAsia="ru-RU"/>
          </w:rPr>
          <w:t>5.4</w:t>
        </w:r>
      </w:fldSimple>
      <w:r w:rsidR="00717F60" w:rsidRPr="006F1FA6">
        <w:rPr>
          <w:bCs w:val="0"/>
          <w:sz w:val="24"/>
          <w:szCs w:val="24"/>
        </w:rPr>
        <w:t xml:space="preserve">), </w:t>
      </w:r>
      <w:r w:rsidRPr="006F1FA6">
        <w:rPr>
          <w:bCs w:val="0"/>
          <w:sz w:val="24"/>
          <w:szCs w:val="24"/>
        </w:rPr>
        <w:t>Справка о налич</w:t>
      </w:r>
      <w:proofErr w:type="gramStart"/>
      <w:r w:rsidRPr="006F1FA6">
        <w:rPr>
          <w:bCs w:val="0"/>
          <w:sz w:val="24"/>
          <w:szCs w:val="24"/>
        </w:rPr>
        <w:t xml:space="preserve">ии у </w:t>
      </w:r>
      <w:r w:rsidRPr="006F1FA6">
        <w:rPr>
          <w:bCs w:val="0"/>
          <w:sz w:val="24"/>
          <w:szCs w:val="24"/>
        </w:rPr>
        <w:lastRenderedPageBreak/>
        <w:t>У</w:t>
      </w:r>
      <w:proofErr w:type="gramEnd"/>
      <w:r w:rsidRPr="006F1FA6">
        <w:rPr>
          <w:bCs w:val="0"/>
          <w:sz w:val="24"/>
          <w:szCs w:val="24"/>
        </w:rPr>
        <w:t xml:space="preserve">частника филиалов/представительств, персональных менеджеров и Центров урегулирования убытков в городах расположения филиалов ПАО «МРСК Центра» </w:t>
      </w:r>
      <w:r w:rsidR="000A00E6" w:rsidRPr="006F1FA6">
        <w:rPr>
          <w:bCs w:val="0"/>
          <w:sz w:val="24"/>
          <w:szCs w:val="24"/>
        </w:rPr>
        <w:t xml:space="preserve"> (</w:t>
      </w:r>
      <w:r w:rsidR="000A00E6" w:rsidRPr="006F1FA6">
        <w:rPr>
          <w:bCs w:val="0"/>
          <w:spacing w:val="-2"/>
          <w:sz w:val="24"/>
          <w:szCs w:val="24"/>
        </w:rPr>
        <w:t>под</w:t>
      </w:r>
      <w:r w:rsidR="000A00E6" w:rsidRPr="006F1FA6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A7206A">
          <w:rPr>
            <w:bCs w:val="0"/>
            <w:sz w:val="24"/>
            <w:szCs w:val="24"/>
          </w:rPr>
          <w:t>5.5</w:t>
        </w:r>
      </w:fldSimple>
      <w:r w:rsidR="000A00E6" w:rsidRPr="006F1FA6">
        <w:rPr>
          <w:bCs w:val="0"/>
          <w:sz w:val="24"/>
          <w:szCs w:val="24"/>
        </w:rPr>
        <w:t>)</w:t>
      </w:r>
      <w:r w:rsidR="00AD3EBC" w:rsidRPr="006F1FA6">
        <w:rPr>
          <w:bCs w:val="0"/>
          <w:sz w:val="24"/>
          <w:szCs w:val="24"/>
        </w:rPr>
        <w:t>;</w:t>
      </w:r>
    </w:p>
    <w:p w:rsidR="00717F60" w:rsidRPr="006F1FA6" w:rsidRDefault="00AD3EBC" w:rsidP="006807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6F1FA6">
        <w:rPr>
          <w:bCs w:val="0"/>
          <w:sz w:val="24"/>
          <w:szCs w:val="24"/>
        </w:rPr>
        <w:t xml:space="preserve">Документы, подтверждающие правоспособность, квалификацию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>а</w:t>
      </w:r>
      <w:r w:rsidR="00D90031" w:rsidRPr="006F1FA6">
        <w:rPr>
          <w:bCs w:val="0"/>
          <w:sz w:val="24"/>
          <w:szCs w:val="24"/>
        </w:rPr>
        <w:t xml:space="preserve"> (подраздел </w:t>
      </w:r>
      <w:fldSimple w:instr=" REF _Ref306005578 \r \h  \* MERGEFORMAT ">
        <w:r w:rsidR="00A7206A">
          <w:rPr>
            <w:bCs w:val="0"/>
            <w:sz w:val="24"/>
            <w:szCs w:val="24"/>
          </w:rPr>
          <w:t>3.3.8.3</w:t>
        </w:r>
      </w:fldSimple>
      <w:r w:rsidR="00F463E8" w:rsidRPr="006F1FA6">
        <w:rPr>
          <w:bCs w:val="0"/>
          <w:sz w:val="24"/>
          <w:szCs w:val="24"/>
        </w:rPr>
        <w:t>, за исключением документ</w:t>
      </w:r>
      <w:r w:rsidR="00FA5339" w:rsidRPr="006F1FA6">
        <w:rPr>
          <w:bCs w:val="0"/>
          <w:sz w:val="24"/>
          <w:szCs w:val="24"/>
        </w:rPr>
        <w:t>ов</w:t>
      </w:r>
      <w:r w:rsidR="00F463E8" w:rsidRPr="006F1FA6">
        <w:rPr>
          <w:bCs w:val="0"/>
          <w:sz w:val="24"/>
          <w:szCs w:val="24"/>
        </w:rPr>
        <w:t>, указанн</w:t>
      </w:r>
      <w:r w:rsidR="00FA5339" w:rsidRPr="006F1FA6">
        <w:rPr>
          <w:bCs w:val="0"/>
          <w:sz w:val="24"/>
          <w:szCs w:val="24"/>
        </w:rPr>
        <w:t>ых</w:t>
      </w:r>
      <w:r w:rsidR="00F463E8" w:rsidRPr="006F1FA6">
        <w:rPr>
          <w:bCs w:val="0"/>
          <w:sz w:val="24"/>
          <w:szCs w:val="24"/>
        </w:rPr>
        <w:t xml:space="preserve"> в </w:t>
      </w:r>
      <w:proofErr w:type="spellStart"/>
      <w:r w:rsidR="00F463E8" w:rsidRPr="006F1FA6">
        <w:rPr>
          <w:sz w:val="24"/>
          <w:szCs w:val="24"/>
        </w:rPr>
        <w:t>пп</w:t>
      </w:r>
      <w:proofErr w:type="spellEnd"/>
      <w:r w:rsidR="00F463E8" w:rsidRPr="006F1FA6">
        <w:rPr>
          <w:sz w:val="24"/>
          <w:szCs w:val="24"/>
        </w:rPr>
        <w:t xml:space="preserve">. </w:t>
      </w:r>
      <w:fldSimple w:instr=" REF _Ref440279062 \r \h  \* MERGEFORMAT ">
        <w:r w:rsidR="00A7206A">
          <w:rPr>
            <w:sz w:val="24"/>
            <w:szCs w:val="24"/>
          </w:rPr>
          <w:t>б)</w:t>
        </w:r>
      </w:fldSimple>
      <w:r w:rsidR="00FA5339" w:rsidRPr="006F1FA6">
        <w:rPr>
          <w:sz w:val="24"/>
          <w:szCs w:val="24"/>
        </w:rPr>
        <w:t>,</w:t>
      </w:r>
      <w:r w:rsidR="007638F4" w:rsidRPr="006F1FA6">
        <w:rPr>
          <w:sz w:val="24"/>
          <w:szCs w:val="24"/>
        </w:rPr>
        <w:t xml:space="preserve"> </w:t>
      </w:r>
      <w:r w:rsidR="00463B90" w:rsidRPr="006F1FA6">
        <w:rPr>
          <w:sz w:val="24"/>
          <w:szCs w:val="24"/>
        </w:rPr>
        <w:fldChar w:fldCharType="begin"/>
      </w:r>
      <w:r w:rsidR="007638F4" w:rsidRPr="006F1FA6">
        <w:rPr>
          <w:sz w:val="24"/>
          <w:szCs w:val="24"/>
        </w:rPr>
        <w:instrText xml:space="preserve"> REF _Ref440372326 \r \h </w:instrText>
      </w:r>
      <w:r w:rsidR="006F1FA6">
        <w:rPr>
          <w:sz w:val="24"/>
          <w:szCs w:val="24"/>
        </w:rPr>
        <w:instrText xml:space="preserve"> \* MERGEFORMAT </w:instrText>
      </w:r>
      <w:r w:rsidR="00463B90" w:rsidRPr="006F1FA6">
        <w:rPr>
          <w:sz w:val="24"/>
          <w:szCs w:val="24"/>
        </w:rPr>
      </w:r>
      <w:r w:rsidR="00463B90" w:rsidRPr="006F1FA6">
        <w:rPr>
          <w:sz w:val="24"/>
          <w:szCs w:val="24"/>
        </w:rPr>
        <w:fldChar w:fldCharType="separate"/>
      </w:r>
      <w:proofErr w:type="spellStart"/>
      <w:r w:rsidR="00A7206A">
        <w:rPr>
          <w:sz w:val="24"/>
          <w:szCs w:val="24"/>
        </w:rPr>
        <w:t>д</w:t>
      </w:r>
      <w:proofErr w:type="spellEnd"/>
      <w:r w:rsidR="00A7206A">
        <w:rPr>
          <w:sz w:val="24"/>
          <w:szCs w:val="24"/>
        </w:rPr>
        <w:t>)</w:t>
      </w:r>
      <w:r w:rsidR="00463B90" w:rsidRPr="006F1FA6">
        <w:rPr>
          <w:sz w:val="24"/>
          <w:szCs w:val="24"/>
        </w:rPr>
        <w:fldChar w:fldCharType="end"/>
      </w:r>
      <w:r w:rsidR="007638F4" w:rsidRPr="006F1FA6">
        <w:rPr>
          <w:sz w:val="24"/>
          <w:szCs w:val="24"/>
        </w:rPr>
        <w:t>,</w:t>
      </w:r>
      <w:r w:rsidR="00FA5339" w:rsidRPr="006F1FA6">
        <w:rPr>
          <w:sz w:val="24"/>
          <w:szCs w:val="24"/>
        </w:rPr>
        <w:t xml:space="preserve"> </w:t>
      </w:r>
      <w:fldSimple w:instr=" REF _Ref440371812 \r \h  \* MERGEFORMAT ">
        <w:r w:rsidR="00A7206A">
          <w:rPr>
            <w:sz w:val="24"/>
            <w:szCs w:val="24"/>
          </w:rPr>
          <w:t>м)</w:t>
        </w:r>
      </w:fldSimple>
      <w:r w:rsidR="00FA5339" w:rsidRPr="006F1FA6">
        <w:rPr>
          <w:sz w:val="24"/>
          <w:szCs w:val="24"/>
        </w:rPr>
        <w:t xml:space="preserve">, </w:t>
      </w:r>
      <w:r w:rsidR="00463B90" w:rsidRPr="006F1FA6">
        <w:rPr>
          <w:sz w:val="24"/>
          <w:szCs w:val="24"/>
        </w:rPr>
        <w:fldChar w:fldCharType="begin"/>
      </w:r>
      <w:r w:rsidR="00FA5339" w:rsidRPr="006F1FA6">
        <w:rPr>
          <w:sz w:val="24"/>
          <w:szCs w:val="24"/>
        </w:rPr>
        <w:instrText xml:space="preserve"> REF _Ref440371822 \r \h </w:instrText>
      </w:r>
      <w:r w:rsidR="006F1FA6">
        <w:rPr>
          <w:sz w:val="24"/>
          <w:szCs w:val="24"/>
        </w:rPr>
        <w:instrText xml:space="preserve"> \* MERGEFORMAT </w:instrText>
      </w:r>
      <w:r w:rsidR="00463B90" w:rsidRPr="006F1FA6">
        <w:rPr>
          <w:sz w:val="24"/>
          <w:szCs w:val="24"/>
        </w:rPr>
      </w:r>
      <w:r w:rsidR="00463B90" w:rsidRPr="006F1FA6">
        <w:rPr>
          <w:sz w:val="24"/>
          <w:szCs w:val="24"/>
        </w:rPr>
        <w:fldChar w:fldCharType="separate"/>
      </w:r>
      <w:proofErr w:type="spellStart"/>
      <w:r w:rsidR="00A7206A">
        <w:rPr>
          <w:sz w:val="24"/>
          <w:szCs w:val="24"/>
        </w:rPr>
        <w:t>н</w:t>
      </w:r>
      <w:proofErr w:type="spellEnd"/>
      <w:r w:rsidR="00A7206A">
        <w:rPr>
          <w:sz w:val="24"/>
          <w:szCs w:val="24"/>
        </w:rPr>
        <w:t>)</w:t>
      </w:r>
      <w:r w:rsidR="00463B90" w:rsidRPr="006F1FA6">
        <w:rPr>
          <w:sz w:val="24"/>
          <w:szCs w:val="24"/>
        </w:rPr>
        <w:fldChar w:fldCharType="end"/>
      </w:r>
      <w:r w:rsidR="002F273A" w:rsidRPr="006F1FA6">
        <w:rPr>
          <w:sz w:val="24"/>
          <w:szCs w:val="24"/>
        </w:rPr>
        <w:t xml:space="preserve">, </w:t>
      </w:r>
      <w:fldSimple w:instr=" REF _Ref442190626 \r \h  \* MERGEFORMAT ">
        <w:r w:rsidR="00A7206A">
          <w:rPr>
            <w:sz w:val="24"/>
            <w:szCs w:val="24"/>
          </w:rPr>
          <w:t>у)</w:t>
        </w:r>
      </w:fldSimple>
      <w:r w:rsidR="00F463E8" w:rsidRPr="006F1FA6">
        <w:rPr>
          <w:sz w:val="24"/>
          <w:szCs w:val="24"/>
        </w:rPr>
        <w:t xml:space="preserve"> п. </w:t>
      </w:r>
      <w:fldSimple w:instr=" REF _Ref306005578 \r \h  \* MERGEFORMAT ">
        <w:r w:rsidR="00A7206A">
          <w:rPr>
            <w:sz w:val="24"/>
            <w:szCs w:val="24"/>
          </w:rPr>
          <w:t>3.3.8.3</w:t>
        </w:r>
      </w:fldSimple>
      <w:r w:rsidR="00D90031" w:rsidRPr="006F1FA6">
        <w:rPr>
          <w:bCs w:val="0"/>
          <w:sz w:val="24"/>
          <w:szCs w:val="24"/>
        </w:rPr>
        <w:t>)</w:t>
      </w:r>
      <w:r w:rsidR="00114284" w:rsidRPr="006F1FA6">
        <w:rPr>
          <w:bCs w:val="0"/>
          <w:sz w:val="24"/>
          <w:szCs w:val="24"/>
        </w:rPr>
        <w:t>.</w:t>
      </w:r>
      <w:proofErr w:type="gramEnd"/>
    </w:p>
    <w:p w:rsidR="00717F60" w:rsidRPr="006F1FA6" w:rsidRDefault="009C744E" w:rsidP="006807D6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1" w:name="_Ref306004660"/>
      <w:r w:rsidRPr="006F1FA6">
        <w:rPr>
          <w:bCs w:val="0"/>
          <w:sz w:val="24"/>
          <w:szCs w:val="24"/>
        </w:rPr>
        <w:t>Участник</w:t>
      </w:r>
      <w:r w:rsidR="00717F60" w:rsidRPr="006F1FA6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6F1FA6">
        <w:rPr>
          <w:bCs w:val="0"/>
          <w:sz w:val="24"/>
          <w:szCs w:val="24"/>
        </w:rPr>
        <w:t>Заявк</w:t>
      </w:r>
      <w:r w:rsidR="00717F60" w:rsidRPr="006F1FA6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6F1FA6">
        <w:rPr>
          <w:bCs w:val="0"/>
          <w:sz w:val="24"/>
          <w:szCs w:val="24"/>
        </w:rPr>
        <w:t>Заявк</w:t>
      </w:r>
      <w:r w:rsidR="00717F60" w:rsidRPr="006F1FA6">
        <w:rPr>
          <w:bCs w:val="0"/>
          <w:sz w:val="24"/>
          <w:szCs w:val="24"/>
        </w:rPr>
        <w:t xml:space="preserve">и такого </w:t>
      </w:r>
      <w:r w:rsidRPr="006F1FA6">
        <w:rPr>
          <w:bCs w:val="0"/>
          <w:sz w:val="24"/>
          <w:szCs w:val="24"/>
        </w:rPr>
        <w:t>Участник</w:t>
      </w:r>
      <w:r w:rsidR="00717F60" w:rsidRPr="006F1FA6">
        <w:rPr>
          <w:bCs w:val="0"/>
          <w:sz w:val="24"/>
          <w:szCs w:val="24"/>
        </w:rPr>
        <w:t>а отклоняются без рассмотрения по существу.</w:t>
      </w:r>
      <w:bookmarkEnd w:id="261"/>
    </w:p>
    <w:p w:rsidR="00BD40A3" w:rsidRPr="000E5AC7" w:rsidRDefault="00BD40A3" w:rsidP="006807D6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6F1FA6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A7206A">
          <w:rPr>
            <w:bCs w:val="0"/>
            <w:sz w:val="24"/>
            <w:szCs w:val="24"/>
          </w:rPr>
          <w:t>5</w:t>
        </w:r>
      </w:fldSimple>
      <w:r w:rsidRPr="006F1FA6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</w:t>
      </w:r>
      <w:r w:rsidRPr="000E5AC7">
        <w:rPr>
          <w:bCs w:val="0"/>
          <w:sz w:val="24"/>
          <w:szCs w:val="24"/>
        </w:rPr>
        <w:t xml:space="preserve">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Default="004B5EB3" w:rsidP="006807D6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A7206A" w:rsidRPr="00A7206A">
          <w:rPr>
            <w:bCs w:val="0"/>
            <w:sz w:val="24"/>
            <w:szCs w:val="24"/>
          </w:rPr>
          <w:t>3.3.2</w:t>
        </w:r>
      </w:fldSimple>
      <w:r w:rsidR="00717F60" w:rsidRPr="00E71A48">
        <w:rPr>
          <w:bCs w:val="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463B90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у)</w:t>
      </w:r>
      <w:r w:rsidR="00463B90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A7206A" w:rsidRPr="00A7206A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A7206A" w:rsidRPr="00A7206A">
          <w:rPr>
            <w:sz w:val="24"/>
            <w:szCs w:val="24"/>
          </w:rPr>
          <w:t>5.14</w:t>
        </w:r>
      </w:fldSimple>
      <w:r w:rsidR="00717F60" w:rsidRPr="00E71A48">
        <w:rPr>
          <w:bCs w:val="0"/>
          <w:sz w:val="24"/>
          <w:szCs w:val="24"/>
        </w:rPr>
        <w:t>.</w:t>
      </w:r>
    </w:p>
    <w:p w:rsidR="00BD40A3" w:rsidRPr="000E5AC7" w:rsidRDefault="00BD40A3" w:rsidP="006807D6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2" w:name="_Ref55279015"/>
      <w:bookmarkStart w:id="263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E5AC7">
        <w:rPr>
          <w:bCs w:val="0"/>
          <w:sz w:val="24"/>
          <w:szCs w:val="24"/>
        </w:rPr>
        <w:t>образом</w:t>
      </w:r>
      <w:proofErr w:type="gramEnd"/>
      <w:r w:rsidRPr="000E5AC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>
        <w:rPr>
          <w:bCs w:val="0"/>
          <w:sz w:val="24"/>
          <w:szCs w:val="24"/>
        </w:rPr>
        <w:t>копия</w:t>
      </w:r>
      <w:r w:rsidRPr="000E5AC7">
        <w:rPr>
          <w:bCs w:val="0"/>
          <w:sz w:val="24"/>
          <w:szCs w:val="24"/>
        </w:rPr>
        <w:t xml:space="preserve"> прикладывается к </w:t>
      </w:r>
      <w:r w:rsidR="00F056E4">
        <w:rPr>
          <w:bCs w:val="0"/>
          <w:sz w:val="24"/>
          <w:szCs w:val="24"/>
        </w:rPr>
        <w:t>Заявке</w:t>
      </w:r>
      <w:r w:rsidRPr="000E5AC7">
        <w:rPr>
          <w:bCs w:val="0"/>
          <w:sz w:val="24"/>
          <w:szCs w:val="24"/>
        </w:rPr>
        <w:t>.</w:t>
      </w:r>
      <w:bookmarkEnd w:id="262"/>
    </w:p>
    <w:p w:rsidR="00BD40A3" w:rsidRPr="000E5AC7" w:rsidRDefault="00BD40A3" w:rsidP="006807D6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4" w:name="_Ref195087786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>, должен быть скреплен печатью Участника.</w:t>
      </w:r>
      <w:bookmarkEnd w:id="263"/>
      <w:bookmarkEnd w:id="264"/>
    </w:p>
    <w:p w:rsidR="00BD40A3" w:rsidRPr="00F11A50" w:rsidRDefault="00BD40A3" w:rsidP="006807D6">
      <w:pPr>
        <w:widowControl w:val="0"/>
        <w:numPr>
          <w:ilvl w:val="3"/>
          <w:numId w:val="3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E5AC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>
        <w:rPr>
          <w:sz w:val="24"/>
          <w:szCs w:val="24"/>
        </w:rPr>
        <w:t>Заявку</w:t>
      </w:r>
      <w:r w:rsidRPr="000E5AC7">
        <w:rPr>
          <w:sz w:val="24"/>
          <w:szCs w:val="24"/>
        </w:rPr>
        <w:t xml:space="preserve"> </w:t>
      </w:r>
      <w:r w:rsidR="000E5AC7" w:rsidRPr="00F11A50">
        <w:rPr>
          <w:sz w:val="24"/>
          <w:szCs w:val="24"/>
        </w:rPr>
        <w:t>Участника</w:t>
      </w:r>
      <w:r w:rsidRPr="00F11A50">
        <w:rPr>
          <w:sz w:val="24"/>
          <w:szCs w:val="24"/>
        </w:rPr>
        <w:t xml:space="preserve"> без рассмотрения по существу.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5" w:name="_Ref115076752"/>
      <w:bookmarkStart w:id="266" w:name="_Ref191386109"/>
      <w:bookmarkStart w:id="267" w:name="_Ref191386419"/>
      <w:bookmarkStart w:id="268" w:name="_Toc440361327"/>
      <w:bookmarkStart w:id="269" w:name="_Toc440376082"/>
      <w:bookmarkStart w:id="270" w:name="_Toc440376209"/>
      <w:bookmarkStart w:id="271" w:name="_Toc440382474"/>
      <w:bookmarkStart w:id="272" w:name="_Toc440447144"/>
      <w:bookmarkStart w:id="273" w:name="_Toc440632304"/>
      <w:bookmarkStart w:id="274" w:name="_Toc440875077"/>
      <w:bookmarkStart w:id="275" w:name="_Toc441131064"/>
      <w:bookmarkStart w:id="276" w:name="_Toc462736071"/>
      <w:bookmarkStart w:id="277" w:name="_Toc462737059"/>
      <w:bookmarkStart w:id="278" w:name="_Toc462738311"/>
      <w:bookmarkStart w:id="279" w:name="_Toc462739233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65"/>
      <w:bookmarkEnd w:id="266"/>
      <w:bookmarkEnd w:id="267"/>
      <w:r w:rsidRPr="00E71A48">
        <w:rPr>
          <w:szCs w:val="24"/>
        </w:rPr>
        <w:t>ЭТП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717F60" w:rsidRPr="00E71A48" w:rsidRDefault="009C744E" w:rsidP="006807D6">
      <w:pPr>
        <w:widowControl w:val="0"/>
        <w:numPr>
          <w:ilvl w:val="3"/>
          <w:numId w:val="33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6807D6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6807D6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80" w:name="_Ref115076807"/>
      <w:bookmarkStart w:id="281" w:name="_Toc440361328"/>
      <w:bookmarkStart w:id="282" w:name="_Toc440376083"/>
      <w:bookmarkStart w:id="283" w:name="_Toc440376210"/>
      <w:bookmarkStart w:id="284" w:name="_Toc440382475"/>
      <w:bookmarkStart w:id="285" w:name="_Toc440447145"/>
      <w:bookmarkStart w:id="286" w:name="_Toc440632305"/>
      <w:bookmarkStart w:id="287" w:name="_Toc440875078"/>
      <w:bookmarkStart w:id="288" w:name="_Toc441131065"/>
      <w:bookmarkStart w:id="289" w:name="_Toc462736072"/>
      <w:bookmarkStart w:id="290" w:name="_Toc462737060"/>
      <w:bookmarkStart w:id="291" w:name="_Toc462738312"/>
      <w:bookmarkStart w:id="292" w:name="_Toc46273923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246801" w:rsidP="006807D6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93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463B90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у)</w:t>
      </w:r>
      <w:r w:rsidR="00463B90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A7206A" w:rsidRPr="00A7206A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A7206A" w:rsidRPr="00A7206A">
          <w:rPr>
            <w:sz w:val="24"/>
            <w:szCs w:val="24"/>
          </w:rPr>
          <w:t>5.14</w:t>
        </w:r>
      </w:fldSimple>
      <w:r>
        <w:rPr>
          <w:bCs w:val="0"/>
          <w:sz w:val="24"/>
          <w:szCs w:val="24"/>
        </w:rPr>
        <w:t>.</w:t>
      </w:r>
      <w:bookmarkEnd w:id="293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94" w:name="_Ref306008743"/>
      <w:bookmarkStart w:id="295" w:name="_Toc440361329"/>
      <w:bookmarkStart w:id="296" w:name="_Toc440376084"/>
      <w:bookmarkStart w:id="297" w:name="_Toc440376211"/>
      <w:bookmarkStart w:id="298" w:name="_Toc440382476"/>
      <w:bookmarkStart w:id="299" w:name="_Toc440447146"/>
      <w:bookmarkStart w:id="300" w:name="_Toc440632306"/>
      <w:bookmarkStart w:id="301" w:name="_Toc440875079"/>
      <w:bookmarkStart w:id="302" w:name="_Toc441131066"/>
      <w:bookmarkStart w:id="303" w:name="_Toc462736073"/>
      <w:bookmarkStart w:id="304" w:name="_Toc462737061"/>
      <w:bookmarkStart w:id="305" w:name="_Toc462738313"/>
      <w:bookmarkStart w:id="306" w:name="_Toc462739235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:rsidR="00717F60" w:rsidRPr="00D71E6D" w:rsidRDefault="004B5EB3" w:rsidP="006807D6">
      <w:pPr>
        <w:widowControl w:val="0"/>
        <w:numPr>
          <w:ilvl w:val="3"/>
          <w:numId w:val="20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</w:t>
      </w:r>
      <w:r w:rsidR="00717F60" w:rsidRPr="00D71E6D">
        <w:rPr>
          <w:bCs w:val="0"/>
          <w:sz w:val="24"/>
          <w:szCs w:val="24"/>
        </w:rPr>
        <w:lastRenderedPageBreak/>
        <w:t xml:space="preserve">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A7206A" w:rsidRPr="00A7206A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07"/>
    </w:p>
    <w:p w:rsidR="00717F60" w:rsidRPr="00E71A48" w:rsidRDefault="00717F60" w:rsidP="006807D6">
      <w:pPr>
        <w:widowControl w:val="0"/>
        <w:numPr>
          <w:ilvl w:val="3"/>
          <w:numId w:val="20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8" w:name="_Toc440361330"/>
      <w:bookmarkStart w:id="309" w:name="_Toc440376085"/>
      <w:bookmarkStart w:id="310" w:name="_Toc440376212"/>
      <w:bookmarkStart w:id="311" w:name="_Toc440382477"/>
      <w:bookmarkStart w:id="312" w:name="_Toc440447147"/>
      <w:bookmarkStart w:id="313" w:name="_Toc440632307"/>
      <w:bookmarkStart w:id="314" w:name="_Toc440875080"/>
      <w:bookmarkStart w:id="315" w:name="_Toc441131067"/>
      <w:bookmarkStart w:id="316" w:name="_Toc462736074"/>
      <w:bookmarkStart w:id="317" w:name="_Toc462737062"/>
      <w:bookmarkStart w:id="318" w:name="_Toc462738314"/>
      <w:bookmarkStart w:id="319" w:name="_Toc46273923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6807D6">
      <w:pPr>
        <w:widowControl w:val="0"/>
        <w:numPr>
          <w:ilvl w:val="3"/>
          <w:numId w:val="21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6807D6">
      <w:pPr>
        <w:widowControl w:val="0"/>
        <w:numPr>
          <w:ilvl w:val="3"/>
          <w:numId w:val="21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0" w:name="_Toc440361331"/>
      <w:bookmarkStart w:id="321" w:name="_Toc440376086"/>
      <w:bookmarkStart w:id="322" w:name="_Toc440376213"/>
      <w:bookmarkStart w:id="323" w:name="_Toc440382478"/>
      <w:bookmarkStart w:id="324" w:name="_Toc440447148"/>
      <w:bookmarkStart w:id="325" w:name="_Toc440632308"/>
      <w:bookmarkStart w:id="326" w:name="_Toc440875081"/>
      <w:bookmarkStart w:id="327" w:name="_Toc441131068"/>
      <w:bookmarkStart w:id="328" w:name="_Toc462736075"/>
      <w:bookmarkStart w:id="329" w:name="_Toc462737063"/>
      <w:bookmarkStart w:id="330" w:name="_Toc462738315"/>
      <w:bookmarkStart w:id="331" w:name="_Toc46273923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717F60" w:rsidP="006807D6">
      <w:pPr>
        <w:widowControl w:val="0"/>
        <w:numPr>
          <w:ilvl w:val="3"/>
          <w:numId w:val="22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6807D6">
      <w:pPr>
        <w:widowControl w:val="0"/>
        <w:numPr>
          <w:ilvl w:val="3"/>
          <w:numId w:val="22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6807D6">
      <w:pPr>
        <w:widowControl w:val="0"/>
        <w:numPr>
          <w:ilvl w:val="3"/>
          <w:numId w:val="2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332" w:name="_Toc440361332"/>
      <w:bookmarkStart w:id="333" w:name="_Toc440376087"/>
      <w:bookmarkStart w:id="334" w:name="_Toc440376214"/>
      <w:bookmarkStart w:id="335" w:name="_Toc440382479"/>
      <w:bookmarkStart w:id="336" w:name="_Toc440447149"/>
      <w:bookmarkStart w:id="337" w:name="_Toc440632309"/>
      <w:bookmarkStart w:id="338" w:name="_Toc440875082"/>
      <w:bookmarkStart w:id="339" w:name="_Toc441131069"/>
      <w:bookmarkStart w:id="340" w:name="_Toc462736076"/>
      <w:bookmarkStart w:id="341" w:name="_Toc462737064"/>
      <w:bookmarkStart w:id="342" w:name="_Toc462738316"/>
      <w:bookmarkStart w:id="343" w:name="_Toc462739238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216641" w:rsidRPr="00C12FA4" w:rsidRDefault="00717F60" w:rsidP="006807D6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6D3E1F" w:rsidRPr="006D3E1F" w:rsidRDefault="00216641" w:rsidP="006D3E1F">
      <w:pPr>
        <w:pStyle w:val="afd"/>
        <w:tabs>
          <w:tab w:val="clear" w:pos="9360"/>
        </w:tabs>
        <w:suppressAutoHyphens w:val="0"/>
        <w:spacing w:before="120"/>
        <w:ind w:right="-6"/>
        <w:jc w:val="both"/>
        <w:rPr>
          <w:sz w:val="24"/>
          <w:szCs w:val="24"/>
        </w:rPr>
      </w:pPr>
      <w:r w:rsidRPr="006D3E1F">
        <w:rPr>
          <w:b/>
          <w:sz w:val="24"/>
          <w:szCs w:val="24"/>
          <w:u w:val="single"/>
        </w:rPr>
        <w:t>По Лоту №1:</w:t>
      </w:r>
      <w:r w:rsidR="00717F60" w:rsidRPr="006D3E1F">
        <w:rPr>
          <w:sz w:val="24"/>
          <w:szCs w:val="24"/>
        </w:rPr>
        <w:t xml:space="preserve"> </w:t>
      </w:r>
      <w:r w:rsidR="006D3E1F" w:rsidRPr="006D3E1F">
        <w:rPr>
          <w:b/>
          <w:sz w:val="24"/>
          <w:szCs w:val="24"/>
        </w:rPr>
        <w:t>498 500,00</w:t>
      </w:r>
      <w:r w:rsidR="006D3E1F" w:rsidRPr="006D3E1F">
        <w:rPr>
          <w:sz w:val="24"/>
          <w:szCs w:val="24"/>
        </w:rPr>
        <w:t xml:space="preserve"> (Четыреста девяносто восемь тысяч пятьсот) рублей 00 коп. РФ, НДС не предусмотрен,</w:t>
      </w:r>
      <w:r w:rsidR="006D3E1F" w:rsidRPr="006D3E1F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Центра»: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Белгородэнерго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34 000,00</w:t>
      </w:r>
      <w:r w:rsidRPr="006D3E1F">
        <w:rPr>
          <w:rFonts w:eastAsia="Calibri"/>
          <w:sz w:val="24"/>
          <w:szCs w:val="24"/>
          <w:lang w:eastAsia="en-US"/>
        </w:rPr>
        <w:t xml:space="preserve"> (Тридцать четыре тысячи) рублей 00 коп. РФ, НДС не предусмотрен;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Брянскэнерго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97 500,00</w:t>
      </w:r>
      <w:r w:rsidRPr="006D3E1F">
        <w:rPr>
          <w:rFonts w:eastAsia="Calibri"/>
          <w:sz w:val="24"/>
          <w:szCs w:val="24"/>
          <w:lang w:eastAsia="en-US"/>
        </w:rPr>
        <w:t xml:space="preserve"> (Девяносто семь тысяч пятьсот) рублей 00 коп. РФ, НДС не предусмотрен;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Воронежэнерго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32 000,00</w:t>
      </w:r>
      <w:r w:rsidRPr="006D3E1F">
        <w:rPr>
          <w:rFonts w:eastAsia="Calibri"/>
          <w:sz w:val="24"/>
          <w:szCs w:val="24"/>
          <w:lang w:eastAsia="en-US"/>
        </w:rPr>
        <w:t xml:space="preserve"> (Тридцать две тысячи) рублей 00 коп. РФ, НДС не предусмотрен;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Костромаэнерго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34 000,00</w:t>
      </w:r>
      <w:r w:rsidRPr="006D3E1F">
        <w:rPr>
          <w:rFonts w:eastAsia="Calibri"/>
          <w:sz w:val="24"/>
          <w:szCs w:val="24"/>
          <w:lang w:eastAsia="en-US"/>
        </w:rPr>
        <w:t xml:space="preserve"> (Тридцать четыре тысячи) рублей 00 коп. РФ, НДС не предусмотрен;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Курскэнерго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36 000,00</w:t>
      </w:r>
      <w:r w:rsidRPr="006D3E1F">
        <w:rPr>
          <w:rFonts w:eastAsia="Calibri"/>
          <w:sz w:val="24"/>
          <w:szCs w:val="24"/>
          <w:lang w:eastAsia="en-US"/>
        </w:rPr>
        <w:t xml:space="preserve"> (Тридцать шесть тысяч) рублей 00 коп. РФ, НДС не предусмотрен;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Липецкэнерго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34 000,00</w:t>
      </w:r>
      <w:r w:rsidRPr="006D3E1F">
        <w:rPr>
          <w:rFonts w:eastAsia="Calibri"/>
          <w:sz w:val="24"/>
          <w:szCs w:val="24"/>
          <w:lang w:eastAsia="en-US"/>
        </w:rPr>
        <w:t xml:space="preserve"> (Тридцать четыре тысячи) рублей 00 коп. РФ, НДС не предусмотрен;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lastRenderedPageBreak/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Орелэнерго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b/>
          <w:sz w:val="24"/>
          <w:szCs w:val="24"/>
        </w:rPr>
        <w:t>48 750,00</w:t>
      </w:r>
      <w:r w:rsidRPr="006D3E1F">
        <w:rPr>
          <w:sz w:val="24"/>
          <w:szCs w:val="24"/>
        </w:rPr>
        <w:t xml:space="preserve"> (Сорок восемь тысяч семьсот пятьдесят) рублей 00 коп. РФ, НДС не предусмотрен</w:t>
      </w:r>
      <w:r w:rsidRPr="006D3E1F">
        <w:rPr>
          <w:rFonts w:eastAsia="Calibri"/>
          <w:sz w:val="24"/>
          <w:szCs w:val="24"/>
          <w:lang w:eastAsia="en-US"/>
        </w:rPr>
        <w:t>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Смоленскэнерго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b/>
          <w:sz w:val="24"/>
          <w:szCs w:val="24"/>
        </w:rPr>
        <w:t>65 500,00</w:t>
      </w:r>
      <w:r w:rsidRPr="006D3E1F">
        <w:rPr>
          <w:sz w:val="24"/>
          <w:szCs w:val="24"/>
        </w:rPr>
        <w:t xml:space="preserve"> (Шестьдесят пять тысяч пятьсот) рублей 00 коп. РФ, НДС не предусмотрен</w:t>
      </w:r>
      <w:r w:rsidRPr="006D3E1F">
        <w:rPr>
          <w:rFonts w:eastAsia="Calibri"/>
          <w:sz w:val="24"/>
          <w:szCs w:val="24"/>
          <w:lang w:eastAsia="en-US"/>
        </w:rPr>
        <w:t>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Тамбовэнерго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b/>
          <w:sz w:val="24"/>
          <w:szCs w:val="24"/>
        </w:rPr>
        <w:t>48 750,00</w:t>
      </w:r>
      <w:r w:rsidRPr="006D3E1F">
        <w:rPr>
          <w:sz w:val="24"/>
          <w:szCs w:val="24"/>
        </w:rPr>
        <w:t xml:space="preserve"> (Сорок восемь тысяч семьсот пятьдесят) рублей 00 коп. РФ, НДС не предусмотрен</w:t>
      </w:r>
      <w:r w:rsidRPr="006D3E1F">
        <w:rPr>
          <w:rFonts w:eastAsia="Calibri"/>
          <w:sz w:val="24"/>
          <w:szCs w:val="24"/>
          <w:lang w:eastAsia="en-US"/>
        </w:rPr>
        <w:t>;</w:t>
      </w:r>
    </w:p>
    <w:p w:rsidR="006D3E1F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84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Тверьэнерго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32 000,00</w:t>
      </w:r>
      <w:r w:rsidRPr="006D3E1F">
        <w:rPr>
          <w:rFonts w:eastAsia="Calibri"/>
          <w:sz w:val="24"/>
          <w:szCs w:val="24"/>
          <w:lang w:eastAsia="en-US"/>
        </w:rPr>
        <w:t xml:space="preserve"> (Тридцать две тысячи) рублей 00 коп. РФ, НДС не предусмотрен;</w:t>
      </w:r>
    </w:p>
    <w:p w:rsidR="00280464" w:rsidRPr="006D3E1F" w:rsidRDefault="006D3E1F" w:rsidP="006807D6">
      <w:pPr>
        <w:pStyle w:val="aff6"/>
        <w:numPr>
          <w:ilvl w:val="0"/>
          <w:numId w:val="84"/>
        </w:numPr>
        <w:tabs>
          <w:tab w:val="clear" w:pos="1134"/>
        </w:tabs>
        <w:suppressAutoHyphens w:val="0"/>
        <w:spacing w:after="120" w:line="240" w:lineRule="auto"/>
        <w:ind w:left="283" w:hanging="357"/>
        <w:rPr>
          <w:rFonts w:eastAsia="Calibri"/>
          <w:sz w:val="24"/>
          <w:szCs w:val="24"/>
          <w:lang w:eastAsia="en-US"/>
        </w:rPr>
      </w:pPr>
      <w:r w:rsidRPr="006D3E1F">
        <w:rPr>
          <w:rFonts w:eastAsia="Calibri"/>
          <w:sz w:val="24"/>
          <w:szCs w:val="24"/>
          <w:lang w:eastAsia="en-US"/>
        </w:rPr>
        <w:t>«</w:t>
      </w:r>
      <w:proofErr w:type="spellStart"/>
      <w:r w:rsidRPr="006D3E1F">
        <w:rPr>
          <w:rFonts w:eastAsia="Calibri"/>
          <w:sz w:val="24"/>
          <w:szCs w:val="24"/>
          <w:lang w:eastAsia="en-US"/>
        </w:rPr>
        <w:t>Ярэнерго</w:t>
      </w:r>
      <w:proofErr w:type="spellEnd"/>
      <w:r w:rsidRPr="006D3E1F">
        <w:rPr>
          <w:rFonts w:eastAsia="Calibri"/>
          <w:sz w:val="24"/>
          <w:szCs w:val="24"/>
          <w:lang w:eastAsia="en-US"/>
        </w:rPr>
        <w:t xml:space="preserve">» - </w:t>
      </w:r>
      <w:r w:rsidRPr="006D3E1F">
        <w:rPr>
          <w:rFonts w:eastAsia="Calibri"/>
          <w:b/>
          <w:sz w:val="24"/>
          <w:szCs w:val="24"/>
          <w:lang w:eastAsia="en-US"/>
        </w:rPr>
        <w:t>36 000,00</w:t>
      </w:r>
      <w:r w:rsidRPr="006D3E1F">
        <w:rPr>
          <w:rFonts w:eastAsia="Calibri"/>
          <w:sz w:val="24"/>
          <w:szCs w:val="24"/>
          <w:lang w:eastAsia="en-US"/>
        </w:rPr>
        <w:t xml:space="preserve"> (Тридцать шесть тысяч) рублей 00 коп. РФ, НДС не предусмотрен</w:t>
      </w:r>
      <w:r w:rsidR="00280464" w:rsidRPr="006D3E1F">
        <w:rPr>
          <w:rFonts w:eastAsia="Calibri"/>
          <w:sz w:val="24"/>
          <w:szCs w:val="24"/>
          <w:lang w:eastAsia="en-US"/>
        </w:rPr>
        <w:t>.</w:t>
      </w:r>
    </w:p>
    <w:p w:rsidR="004F657D" w:rsidRDefault="00F55E6B" w:rsidP="006807D6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>Заявку Участника только на том основании, что предложенная Участником цена превышает установленную начальную (максимальную)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6E78FA" w:rsidRDefault="00F55E6B" w:rsidP="006807D6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365D6">
        <w:rPr>
          <w:sz w:val="24"/>
          <w:szCs w:val="24"/>
        </w:rPr>
        <w:t>Заявка Участника будет отклонена, в случае если стоимость Заявки по любому из филиалов превысит установленную начальную (максимальную) цену по данному филиалу</w:t>
      </w:r>
      <w:r w:rsidR="00546518" w:rsidRPr="006E78FA">
        <w:rPr>
          <w:sz w:val="24"/>
          <w:szCs w:val="24"/>
        </w:rPr>
        <w:t>.</w:t>
      </w:r>
    </w:p>
    <w:p w:rsidR="004F657D" w:rsidRPr="006F1FA6" w:rsidRDefault="004F657D" w:rsidP="006807D6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E78FA">
        <w:rPr>
          <w:bCs w:val="0"/>
          <w:sz w:val="24"/>
          <w:szCs w:val="24"/>
        </w:rPr>
        <w:t xml:space="preserve">Цена в </w:t>
      </w:r>
      <w:r w:rsidRPr="006F1FA6">
        <w:rPr>
          <w:bCs w:val="0"/>
          <w:sz w:val="24"/>
          <w:szCs w:val="24"/>
        </w:rPr>
        <w:t xml:space="preserve">письме о подаче оферты </w:t>
      </w:r>
      <w:r w:rsidR="003F3A69" w:rsidRPr="006F1FA6">
        <w:rPr>
          <w:bCs w:val="0"/>
          <w:spacing w:val="-2"/>
          <w:sz w:val="24"/>
          <w:szCs w:val="24"/>
        </w:rPr>
        <w:t>(под</w:t>
      </w:r>
      <w:r w:rsidR="003F3A69" w:rsidRPr="006F1FA6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A7206A" w:rsidRPr="00A7206A">
          <w:rPr>
            <w:bCs w:val="0"/>
            <w:sz w:val="24"/>
            <w:szCs w:val="24"/>
          </w:rPr>
          <w:t>5.1</w:t>
        </w:r>
      </w:fldSimple>
      <w:r w:rsidR="003F3A69" w:rsidRPr="006F1FA6">
        <w:rPr>
          <w:bCs w:val="0"/>
          <w:sz w:val="24"/>
          <w:szCs w:val="24"/>
          <w:lang w:eastAsia="ru-RU"/>
        </w:rPr>
        <w:t>)</w:t>
      </w:r>
      <w:r w:rsidRPr="006F1FA6">
        <w:rPr>
          <w:bCs w:val="0"/>
          <w:sz w:val="24"/>
          <w:szCs w:val="24"/>
        </w:rPr>
        <w:t xml:space="preserve">, поданной Участником, должна соответствовать </w:t>
      </w:r>
      <w:r w:rsidR="00400625" w:rsidRPr="006F1FA6">
        <w:t xml:space="preserve">ценам, </w:t>
      </w:r>
      <w:r w:rsidR="00400625" w:rsidRPr="006F1FA6">
        <w:rPr>
          <w:sz w:val="24"/>
          <w:szCs w:val="24"/>
        </w:rPr>
        <w:t xml:space="preserve">указанным в Предложении по размерам страховых премий </w:t>
      </w:r>
      <w:r w:rsidR="003F3A69" w:rsidRPr="006F1FA6">
        <w:rPr>
          <w:bCs w:val="0"/>
          <w:sz w:val="24"/>
          <w:szCs w:val="24"/>
        </w:rPr>
        <w:t>(</w:t>
      </w:r>
      <w:r w:rsidR="003F3A69" w:rsidRPr="006F1FA6">
        <w:rPr>
          <w:bCs w:val="0"/>
          <w:spacing w:val="-2"/>
          <w:sz w:val="24"/>
          <w:szCs w:val="24"/>
        </w:rPr>
        <w:t>под</w:t>
      </w:r>
      <w:r w:rsidR="003F3A69" w:rsidRPr="006F1FA6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A7206A" w:rsidRPr="00A7206A">
          <w:rPr>
            <w:bCs w:val="0"/>
            <w:sz w:val="24"/>
            <w:szCs w:val="24"/>
          </w:rPr>
          <w:t>5.3</w:t>
        </w:r>
      </w:fldSimple>
      <w:r w:rsidR="003F3A69" w:rsidRPr="006F1FA6">
        <w:rPr>
          <w:bCs w:val="0"/>
          <w:sz w:val="24"/>
          <w:szCs w:val="24"/>
        </w:rPr>
        <w:t>)</w:t>
      </w:r>
      <w:r w:rsidRPr="006F1FA6">
        <w:rPr>
          <w:bCs w:val="0"/>
          <w:sz w:val="24"/>
          <w:szCs w:val="24"/>
        </w:rPr>
        <w:t>. В противном случае Заявк</w:t>
      </w:r>
      <w:r w:rsidR="009F10B1" w:rsidRPr="006F1FA6">
        <w:rPr>
          <w:bCs w:val="0"/>
          <w:sz w:val="24"/>
          <w:szCs w:val="24"/>
        </w:rPr>
        <w:t>а</w:t>
      </w:r>
      <w:r w:rsidRPr="006F1FA6">
        <w:rPr>
          <w:bCs w:val="0"/>
          <w:sz w:val="24"/>
          <w:szCs w:val="24"/>
        </w:rPr>
        <w:t xml:space="preserve"> Участника будет отклонен</w:t>
      </w:r>
      <w:r w:rsidR="009F10B1" w:rsidRPr="006F1FA6">
        <w:rPr>
          <w:bCs w:val="0"/>
          <w:sz w:val="24"/>
          <w:szCs w:val="24"/>
        </w:rPr>
        <w:t>а</w:t>
      </w:r>
      <w:r w:rsidRPr="006F1FA6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46518" w:rsidRDefault="004F657D" w:rsidP="006807D6">
      <w:pPr>
        <w:widowControl w:val="0"/>
        <w:numPr>
          <w:ilvl w:val="3"/>
          <w:numId w:val="23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63B90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463B90">
        <w:rPr>
          <w:bCs w:val="0"/>
          <w:sz w:val="24"/>
          <w:szCs w:val="24"/>
        </w:rPr>
      </w:r>
      <w:r w:rsidR="00463B90">
        <w:rPr>
          <w:bCs w:val="0"/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3.6.4</w:t>
      </w:r>
      <w:r w:rsidR="00463B90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546518">
        <w:rPr>
          <w:bCs w:val="0"/>
          <w:sz w:val="24"/>
          <w:szCs w:val="24"/>
        </w:rPr>
        <w:t>оценивает и сопоставляет</w:t>
      </w:r>
      <w:proofErr w:type="gramEnd"/>
      <w:r w:rsidRPr="00546518">
        <w:rPr>
          <w:bCs w:val="0"/>
          <w:sz w:val="24"/>
          <w:szCs w:val="24"/>
        </w:rPr>
        <w:t xml:space="preserve"> стоимость Заявки без учета НДС.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344" w:name="_Ref191386407"/>
      <w:bookmarkStart w:id="345" w:name="_Ref191386526"/>
      <w:bookmarkStart w:id="346" w:name="_Toc440361333"/>
      <w:bookmarkStart w:id="347" w:name="_Toc440376088"/>
      <w:bookmarkStart w:id="348" w:name="_Toc440376215"/>
      <w:bookmarkStart w:id="349" w:name="_Toc440382480"/>
      <w:bookmarkStart w:id="350" w:name="_Toc440447150"/>
      <w:bookmarkStart w:id="351" w:name="_Toc440632310"/>
      <w:bookmarkStart w:id="352" w:name="_Toc440875083"/>
      <w:bookmarkStart w:id="353" w:name="_Toc441131070"/>
      <w:bookmarkStart w:id="354" w:name="_Toc462736077"/>
      <w:bookmarkStart w:id="355" w:name="_Toc462737065"/>
      <w:bookmarkStart w:id="356" w:name="_Toc462738317"/>
      <w:bookmarkStart w:id="357" w:name="_Toc462739239"/>
      <w:bookmarkStart w:id="358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r w:rsidRPr="00E71A48">
        <w:rPr>
          <w:szCs w:val="24"/>
        </w:rPr>
        <w:t xml:space="preserve"> </w:t>
      </w:r>
    </w:p>
    <w:p w:rsidR="00E71628" w:rsidRPr="000F4365" w:rsidRDefault="00717F60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93090116"/>
      <w:bookmarkStart w:id="360" w:name="_Ref191386482"/>
      <w:bookmarkStart w:id="361" w:name="_Ref440291364"/>
      <w:bookmarkEnd w:id="358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59"/>
      <w:r w:rsidRPr="00E71A48">
        <w:rPr>
          <w:bCs w:val="0"/>
          <w:sz w:val="24"/>
          <w:szCs w:val="24"/>
        </w:rPr>
        <w:t>:</w:t>
      </w:r>
      <w:bookmarkStart w:id="362" w:name="_Ref306004833"/>
      <w:bookmarkEnd w:id="360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proofErr w:type="gramStart"/>
      <w:r w:rsidRPr="000F4365">
        <w:rPr>
          <w:bCs w:val="0"/>
          <w:sz w:val="24"/>
          <w:szCs w:val="24"/>
        </w:rPr>
        <w:t>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361"/>
      <w:bookmarkEnd w:id="362"/>
      <w:proofErr w:type="gramEnd"/>
    </w:p>
    <w:p w:rsidR="00717F60" w:rsidRPr="006F1FA6" w:rsidRDefault="00717F60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3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63"/>
    </w:p>
    <w:p w:rsidR="00717F60" w:rsidRPr="006F1FA6" w:rsidRDefault="00717F60" w:rsidP="006807D6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64" w:name="_Ref306032455"/>
      <w:r w:rsidRPr="006F1FA6">
        <w:rPr>
          <w:bCs w:val="0"/>
          <w:color w:val="000000"/>
          <w:sz w:val="24"/>
          <w:szCs w:val="24"/>
        </w:rPr>
        <w:t xml:space="preserve">должен </w:t>
      </w:r>
      <w:bookmarkStart w:id="365" w:name="_Ref303669099"/>
      <w:r w:rsidRPr="006F1FA6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6F1FA6">
        <w:rPr>
          <w:sz w:val="24"/>
          <w:szCs w:val="24"/>
          <w:lang w:eastAsia="ru-RU"/>
        </w:rPr>
        <w:t>исполнения</w:t>
      </w:r>
      <w:r w:rsidRPr="006F1FA6">
        <w:rPr>
          <w:bCs w:val="0"/>
          <w:color w:val="000000"/>
          <w:sz w:val="24"/>
          <w:szCs w:val="24"/>
        </w:rPr>
        <w:t xml:space="preserve"> </w:t>
      </w:r>
      <w:r w:rsidR="00123C70" w:rsidRPr="006F1FA6">
        <w:rPr>
          <w:bCs w:val="0"/>
          <w:color w:val="000000"/>
          <w:sz w:val="24"/>
          <w:szCs w:val="24"/>
        </w:rPr>
        <w:t>Договор</w:t>
      </w:r>
      <w:r w:rsidR="00621F73" w:rsidRPr="006F1FA6">
        <w:rPr>
          <w:bCs w:val="0"/>
          <w:color w:val="000000"/>
          <w:sz w:val="24"/>
          <w:szCs w:val="24"/>
        </w:rPr>
        <w:t>ов</w:t>
      </w:r>
      <w:r w:rsidRPr="006F1FA6">
        <w:rPr>
          <w:bCs w:val="0"/>
          <w:color w:val="000000"/>
          <w:sz w:val="24"/>
          <w:szCs w:val="24"/>
        </w:rPr>
        <w:t xml:space="preserve"> </w:t>
      </w:r>
      <w:r w:rsidR="009D7F01" w:rsidRPr="006F1FA6">
        <w:rPr>
          <w:color w:val="000000"/>
          <w:sz w:val="24"/>
          <w:szCs w:val="24"/>
        </w:rPr>
        <w:t xml:space="preserve">(физическое лицо – обладать дееспособностью в полном объеме для </w:t>
      </w:r>
      <w:r w:rsidR="001740CF" w:rsidRPr="006F1FA6">
        <w:rPr>
          <w:color w:val="000000"/>
          <w:sz w:val="24"/>
          <w:szCs w:val="24"/>
        </w:rPr>
        <w:t>заключения и исполнения Договоров</w:t>
      </w:r>
      <w:r w:rsidR="009D7F01" w:rsidRPr="006F1FA6">
        <w:rPr>
          <w:color w:val="000000"/>
          <w:sz w:val="24"/>
          <w:szCs w:val="24"/>
        </w:rPr>
        <w:t>)</w:t>
      </w:r>
      <w:r w:rsidR="004F657D" w:rsidRPr="006F1FA6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6F1FA6">
        <w:rPr>
          <w:color w:val="000000"/>
          <w:sz w:val="24"/>
          <w:szCs w:val="24"/>
        </w:rPr>
        <w:t xml:space="preserve">; </w:t>
      </w:r>
      <w:bookmarkEnd w:id="364"/>
      <w:bookmarkEnd w:id="365"/>
    </w:p>
    <w:p w:rsidR="00717F60" w:rsidRDefault="00717F60" w:rsidP="006807D6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не должна быть приостановлена (для </w:t>
      </w:r>
      <w:r w:rsidRPr="00E71A48">
        <w:rPr>
          <w:bCs w:val="0"/>
          <w:sz w:val="24"/>
          <w:szCs w:val="24"/>
        </w:rPr>
        <w:lastRenderedPageBreak/>
        <w:t>юридического лица, индивидуального предпринимателя);</w:t>
      </w:r>
    </w:p>
    <w:p w:rsidR="00E71628" w:rsidRPr="006F1FA6" w:rsidRDefault="00E71628" w:rsidP="006807D6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6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</w:t>
      </w:r>
      <w:r w:rsidR="00E87CB8" w:rsidRPr="006F1FA6">
        <w:rPr>
          <w:rFonts w:eastAsia="Arial Unicode MS"/>
          <w:sz w:val="24"/>
          <w:szCs w:val="24"/>
        </w:rPr>
        <w:t>-ФЗ «О контрактной системе в сфере закупок товаров, работ, услуг для обеспечения государственных и муниципальных нужд»</w:t>
      </w:r>
      <w:r w:rsidRPr="006F1FA6">
        <w:rPr>
          <w:rFonts w:eastAsia="Arial Unicode MS"/>
          <w:sz w:val="24"/>
          <w:szCs w:val="24"/>
          <w:lang w:eastAsia="ru-RU"/>
        </w:rPr>
        <w:t>;</w:t>
      </w:r>
      <w:bookmarkEnd w:id="366"/>
      <w:proofErr w:type="gramEnd"/>
    </w:p>
    <w:p w:rsidR="009D7F01" w:rsidRPr="006F1FA6" w:rsidRDefault="009D7F01" w:rsidP="006807D6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6F1FA6">
        <w:rPr>
          <w:color w:val="000000"/>
          <w:sz w:val="24"/>
          <w:szCs w:val="24"/>
          <w:lang w:eastAsia="ru-RU"/>
        </w:rPr>
        <w:t>обладать необходимыми профессиональными знаниями, управленческой компетентностью и репутацие</w:t>
      </w:r>
      <w:r w:rsidR="00FF6AD9" w:rsidRPr="006F1FA6">
        <w:rPr>
          <w:color w:val="000000"/>
          <w:sz w:val="24"/>
          <w:szCs w:val="24"/>
          <w:lang w:eastAsia="ru-RU"/>
        </w:rPr>
        <w:t>й, иметь ресурсные возможности</w:t>
      </w:r>
      <w:r w:rsidR="00EE5966" w:rsidRPr="006F1FA6">
        <w:rPr>
          <w:color w:val="000000"/>
          <w:sz w:val="24"/>
          <w:szCs w:val="24"/>
          <w:lang w:eastAsia="ru-RU"/>
        </w:rPr>
        <w:t>;</w:t>
      </w:r>
    </w:p>
    <w:p w:rsidR="00400625" w:rsidRPr="006F1FA6" w:rsidRDefault="00400625" w:rsidP="0040062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>должен иметь лицензию по виду страхования, на которое подается Заявка;</w:t>
      </w:r>
    </w:p>
    <w:p w:rsidR="00400625" w:rsidRPr="006F1FA6" w:rsidRDefault="00400625" w:rsidP="0040062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>должен иметь текущий рейтинг надежности, присвоенный рейтинговым агентством «Эксперт РА» не ниже «А++»;</w:t>
      </w:r>
    </w:p>
    <w:p w:rsidR="00400625" w:rsidRPr="006F1FA6" w:rsidRDefault="00400625" w:rsidP="00400625">
      <w:pPr>
        <w:widowControl w:val="0"/>
        <w:numPr>
          <w:ilvl w:val="0"/>
          <w:numId w:val="19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>должен иметь в наличии подразделения (филиал, отделение, представительство и т.п.) Участника с полномочиями по подписанию, сопровождению договоров страхования и урегулированию страховых случаев  в городах присутствия филиалов ПАО «МРСК Центра»;</w:t>
      </w:r>
    </w:p>
    <w:p w:rsidR="00CF39D0" w:rsidRPr="00C12FA4" w:rsidRDefault="0094713A" w:rsidP="006807D6">
      <w:pPr>
        <w:numPr>
          <w:ilvl w:val="0"/>
          <w:numId w:val="19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F1FA6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</w:t>
      </w:r>
      <w:r w:rsidRPr="003803A7">
        <w:rPr>
          <w:sz w:val="24"/>
          <w:szCs w:val="24"/>
          <w:lang w:eastAsia="ru-RU"/>
        </w:rPr>
        <w:t xml:space="preserve">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proofErr w:type="spellStart"/>
      <w:r w:rsidRPr="003803A7">
        <w:rPr>
          <w:sz w:val="24"/>
          <w:szCs w:val="24"/>
          <w:lang w:eastAsia="ru-RU"/>
        </w:rPr>
        <w:t>й</w:t>
      </w:r>
      <w:proofErr w:type="spellEnd"/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776BB">
        <w:rPr>
          <w:sz w:val="24"/>
          <w:szCs w:val="24"/>
          <w:lang w:eastAsia="ru-RU"/>
        </w:rPr>
        <w:t>ог</w:t>
      </w:r>
      <w:proofErr w:type="gramStart"/>
      <w:r w:rsidR="003776BB" w:rsidRPr="003776BB">
        <w:rPr>
          <w:sz w:val="24"/>
          <w:szCs w:val="24"/>
          <w:lang w:eastAsia="ru-RU"/>
        </w:rPr>
        <w:t>о(</w:t>
      </w:r>
      <w:proofErr w:type="gramEnd"/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я(</w:t>
      </w:r>
      <w:proofErr w:type="spellStart"/>
      <w:r w:rsidRPr="003776BB">
        <w:rPr>
          <w:sz w:val="24"/>
          <w:szCs w:val="24"/>
          <w:lang w:eastAsia="ru-RU"/>
        </w:rPr>
        <w:t>й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776BB">
        <w:rPr>
          <w:sz w:val="24"/>
          <w:szCs w:val="24"/>
          <w:lang w:eastAsia="ru-RU"/>
        </w:rPr>
        <w:t>Заявку</w:t>
      </w:r>
      <w:r w:rsidRPr="003776BB">
        <w:rPr>
          <w:sz w:val="24"/>
          <w:szCs w:val="24"/>
          <w:lang w:eastAsia="ru-RU"/>
        </w:rPr>
        <w:t xml:space="preserve"> Участника</w:t>
      </w:r>
      <w:r w:rsidRPr="00C12FA4">
        <w:rPr>
          <w:sz w:val="24"/>
          <w:szCs w:val="24"/>
          <w:lang w:eastAsia="ru-RU"/>
        </w:rPr>
        <w:t>.</w:t>
      </w:r>
    </w:p>
    <w:p w:rsidR="009D7F01" w:rsidRPr="006F1FA6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CF39D0">
        <w:rPr>
          <w:color w:val="000000"/>
          <w:sz w:val="24"/>
          <w:szCs w:val="24"/>
        </w:rPr>
        <w:t xml:space="preserve">Закупочная комиссия рассматривает как равноценные собственным материально-технические и кадровые ресурсы </w:t>
      </w:r>
      <w:proofErr w:type="spellStart"/>
      <w:r w:rsidRPr="00CF39D0">
        <w:rPr>
          <w:color w:val="000000"/>
          <w:sz w:val="24"/>
          <w:szCs w:val="24"/>
        </w:rPr>
        <w:t>аффилированного</w:t>
      </w:r>
      <w:proofErr w:type="spellEnd"/>
      <w:r w:rsidRPr="00CF39D0">
        <w:rPr>
          <w:color w:val="000000"/>
          <w:sz w:val="24"/>
          <w:szCs w:val="24"/>
        </w:rPr>
        <w:t xml:space="preserve"> с Участником запроса предложений предприятия (дочернего либо предприятия-учредителя, акционера), при условии, что </w:t>
      </w:r>
      <w:proofErr w:type="spellStart"/>
      <w:r w:rsidRPr="00CF39D0">
        <w:rPr>
          <w:color w:val="000000"/>
          <w:sz w:val="24"/>
          <w:szCs w:val="24"/>
        </w:rPr>
        <w:t>аффилированное</w:t>
      </w:r>
      <w:proofErr w:type="spellEnd"/>
      <w:r w:rsidRPr="00CF39D0">
        <w:rPr>
          <w:color w:val="000000"/>
          <w:sz w:val="24"/>
          <w:szCs w:val="24"/>
        </w:rPr>
        <w:t xml:space="preserve"> с Участником запроса предложений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запроса предложений и </w:t>
      </w:r>
      <w:proofErr w:type="spellStart"/>
      <w:r w:rsidRPr="00CF39D0">
        <w:rPr>
          <w:color w:val="000000"/>
          <w:sz w:val="24"/>
          <w:szCs w:val="24"/>
        </w:rPr>
        <w:t>аффилированным</w:t>
      </w:r>
      <w:proofErr w:type="spellEnd"/>
      <w:r w:rsidRPr="00CF39D0">
        <w:rPr>
          <w:color w:val="000000"/>
          <w:sz w:val="24"/>
          <w:szCs w:val="24"/>
        </w:rPr>
        <w:t xml:space="preserve"> с ним предприятием о его согласии оказать содействие в выполнении</w:t>
      </w:r>
      <w:proofErr w:type="gramEnd"/>
      <w:r w:rsidRPr="00CF39D0">
        <w:rPr>
          <w:color w:val="000000"/>
          <w:sz w:val="24"/>
          <w:szCs w:val="24"/>
        </w:rPr>
        <w:t xml:space="preserve"> работ на объекте путем предоставления материально-технических ресурсов и/или персонала, с обязательным </w:t>
      </w:r>
      <w:r w:rsidRPr="006F1FA6">
        <w:rPr>
          <w:color w:val="000000"/>
          <w:sz w:val="24"/>
          <w:szCs w:val="24"/>
        </w:rPr>
        <w:t xml:space="preserve">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6F1FA6">
        <w:rPr>
          <w:color w:val="000000"/>
          <w:sz w:val="24"/>
          <w:szCs w:val="24"/>
        </w:rPr>
        <w:t>предоставляются документы</w:t>
      </w:r>
      <w:proofErr w:type="gramEnd"/>
      <w:r w:rsidRPr="006F1FA6">
        <w:rPr>
          <w:color w:val="000000"/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05315F" w:rsidRPr="006F1FA6">
        <w:rPr>
          <w:color w:val="000000"/>
          <w:sz w:val="24"/>
          <w:szCs w:val="24"/>
        </w:rPr>
        <w:t>аффилированности</w:t>
      </w:r>
      <w:proofErr w:type="spellEnd"/>
      <w:r w:rsidRPr="006F1FA6">
        <w:rPr>
          <w:color w:val="000000"/>
          <w:sz w:val="24"/>
          <w:szCs w:val="24"/>
        </w:rPr>
        <w:t xml:space="preserve"> предприятий.</w:t>
      </w:r>
    </w:p>
    <w:p w:rsidR="00717F60" w:rsidRPr="006F1FA6" w:rsidRDefault="00717F60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306005578"/>
      <w:proofErr w:type="gramStart"/>
      <w:r w:rsidRPr="006F1FA6">
        <w:rPr>
          <w:bCs w:val="0"/>
          <w:sz w:val="24"/>
          <w:szCs w:val="24"/>
        </w:rPr>
        <w:t xml:space="preserve">В связи с вышеизложенным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 xml:space="preserve"> должен включить в состав </w:t>
      </w:r>
      <w:r w:rsidR="004B5EB3" w:rsidRPr="006F1FA6">
        <w:rPr>
          <w:bCs w:val="0"/>
          <w:sz w:val="24"/>
          <w:szCs w:val="24"/>
        </w:rPr>
        <w:t>Заявк</w:t>
      </w:r>
      <w:r w:rsidRPr="006F1FA6">
        <w:rPr>
          <w:bCs w:val="0"/>
          <w:sz w:val="24"/>
          <w:szCs w:val="24"/>
        </w:rPr>
        <w:t xml:space="preserve">и следующие документы, </w:t>
      </w:r>
      <w:r w:rsidR="0005315F" w:rsidRPr="006F1FA6">
        <w:rPr>
          <w:bCs w:val="0"/>
          <w:sz w:val="24"/>
          <w:szCs w:val="24"/>
        </w:rPr>
        <w:t>п</w:t>
      </w:r>
      <w:r w:rsidR="0005315F" w:rsidRPr="006F1FA6">
        <w:t>одтверждающие его соответствие вышеуказанным требованиям</w:t>
      </w:r>
      <w:r w:rsidRPr="006F1FA6">
        <w:rPr>
          <w:bCs w:val="0"/>
          <w:sz w:val="24"/>
          <w:szCs w:val="24"/>
        </w:rPr>
        <w:t>:</w:t>
      </w:r>
      <w:proofErr w:type="gramEnd"/>
      <w:r w:rsidRPr="006F1FA6">
        <w:rPr>
          <w:bCs w:val="0"/>
          <w:sz w:val="24"/>
          <w:szCs w:val="24"/>
        </w:rPr>
        <w:t xml:space="preserve"> </w:t>
      </w:r>
      <w:bookmarkStart w:id="368" w:name="_Ref303587815"/>
      <w:r w:rsidRPr="006F1FA6">
        <w:rPr>
          <w:bCs w:val="0"/>
          <w:sz w:val="24"/>
          <w:szCs w:val="24"/>
        </w:rPr>
        <w:t>Для юридических, лиц/ индивидуальных предпринимателей, если в каждом из пунктов не установлено иное:</w:t>
      </w:r>
      <w:bookmarkEnd w:id="367"/>
      <w:bookmarkEnd w:id="368"/>
      <w:r w:rsidR="005B074F" w:rsidRPr="006F1FA6">
        <w:rPr>
          <w:bCs w:val="0"/>
          <w:sz w:val="24"/>
          <w:szCs w:val="24"/>
        </w:rPr>
        <w:t xml:space="preserve"> </w:t>
      </w:r>
    </w:p>
    <w:p w:rsidR="00553A57" w:rsidRPr="006F1FA6" w:rsidRDefault="009146DD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З</w:t>
      </w:r>
      <w:r w:rsidR="00553A57" w:rsidRPr="006F1FA6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6F1FA6">
        <w:rPr>
          <w:sz w:val="24"/>
          <w:szCs w:val="24"/>
        </w:rPr>
        <w:t xml:space="preserve"> (для юридических лиц)</w:t>
      </w:r>
      <w:r w:rsidR="00553A57" w:rsidRPr="006F1FA6">
        <w:rPr>
          <w:sz w:val="24"/>
          <w:szCs w:val="24"/>
        </w:rPr>
        <w:t>;</w:t>
      </w:r>
    </w:p>
    <w:p w:rsidR="00553A57" w:rsidRPr="006F1FA6" w:rsidRDefault="0005315F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9" w:name="_Ref440279062"/>
      <w:r w:rsidRPr="006F1FA6">
        <w:rPr>
          <w:i/>
          <w:sz w:val="24"/>
          <w:szCs w:val="24"/>
        </w:rPr>
        <w:t>для Участников, зарегистрированных на территории РФ:</w:t>
      </w:r>
      <w:r w:rsidRPr="006F1FA6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</w:t>
      </w:r>
      <w:r w:rsidRPr="006F1FA6">
        <w:rPr>
          <w:sz w:val="24"/>
          <w:szCs w:val="24"/>
        </w:rPr>
        <w:lastRenderedPageBreak/>
        <w:t>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6F1FA6">
        <w:rPr>
          <w:sz w:val="24"/>
          <w:szCs w:val="24"/>
        </w:rPr>
        <w:t>а(</w:t>
      </w:r>
      <w:proofErr w:type="spellStart"/>
      <w:proofErr w:type="gramEnd"/>
      <w:r w:rsidRPr="006F1FA6">
        <w:rPr>
          <w:sz w:val="24"/>
          <w:szCs w:val="24"/>
        </w:rPr>
        <w:t>ов</w:t>
      </w:r>
      <w:proofErr w:type="spellEnd"/>
      <w:r w:rsidRPr="006F1FA6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6F1FA6">
        <w:rPr>
          <w:i/>
          <w:sz w:val="24"/>
          <w:szCs w:val="24"/>
        </w:rPr>
        <w:t>Для Участников и их собственников – иностранных лиц:</w:t>
      </w:r>
      <w:r w:rsidRPr="006F1FA6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6F1FA6">
        <w:rPr>
          <w:sz w:val="24"/>
          <w:szCs w:val="24"/>
        </w:rPr>
        <w:t xml:space="preserve"> (обязательное требование);</w:t>
      </w:r>
      <w:bookmarkEnd w:id="369"/>
    </w:p>
    <w:p w:rsidR="00F82225" w:rsidRPr="00F82225" w:rsidRDefault="00F8222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</w:t>
      </w:r>
      <w:r w:rsidRPr="00F82225">
        <w:rPr>
          <w:sz w:val="24"/>
          <w:szCs w:val="24"/>
        </w:rPr>
        <w:t xml:space="preserve">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F82225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AD0D57" w:rsidRDefault="00AD0D57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Информационное письмо о налич</w:t>
      </w:r>
      <w:proofErr w:type="gramStart"/>
      <w:r w:rsidRPr="00AD0D57">
        <w:rPr>
          <w:sz w:val="24"/>
          <w:szCs w:val="24"/>
        </w:rPr>
        <w:t>ии у У</w:t>
      </w:r>
      <w:proofErr w:type="gramEnd"/>
      <w:r w:rsidRPr="00AD0D5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D0D57">
        <w:rPr>
          <w:sz w:val="24"/>
          <w:szCs w:val="24"/>
        </w:rPr>
        <w:t>аффилированности</w:t>
      </w:r>
      <w:proofErr w:type="spellEnd"/>
      <w:r w:rsidRPr="00AD0D57">
        <w:rPr>
          <w:sz w:val="24"/>
          <w:szCs w:val="24"/>
        </w:rPr>
        <w:t xml:space="preserve"> с сотрудниками Заказчика или Организатора </w:t>
      </w:r>
      <w:r w:rsidR="00A600E3" w:rsidRPr="00AD0D57">
        <w:rPr>
          <w:sz w:val="24"/>
          <w:szCs w:val="24"/>
        </w:rPr>
        <w:t>(</w:t>
      </w:r>
      <w:r w:rsidR="003F3A69" w:rsidRPr="00AD0D57">
        <w:rPr>
          <w:sz w:val="24"/>
          <w:szCs w:val="24"/>
        </w:rPr>
        <w:t>подраздел</w:t>
      </w:r>
      <w:r w:rsidR="00A600E3" w:rsidRPr="00AD0D57">
        <w:rPr>
          <w:sz w:val="24"/>
          <w:szCs w:val="24"/>
        </w:rPr>
        <w:t xml:space="preserve"> </w:t>
      </w:r>
      <w:fldSimple w:instr=" REF _Ref440271993 \r \h  \* MERGEFORMAT ">
        <w:r w:rsidR="00A7206A" w:rsidRPr="00A7206A">
          <w:rPr>
            <w:sz w:val="24"/>
            <w:szCs w:val="24"/>
          </w:rPr>
          <w:t>5.9</w:t>
        </w:r>
      </w:fldSimple>
      <w:r w:rsidR="00A600E3" w:rsidRPr="00AD0D57">
        <w:rPr>
          <w:sz w:val="24"/>
          <w:szCs w:val="24"/>
        </w:rPr>
        <w:t>)</w:t>
      </w:r>
      <w:r w:rsidR="00F82225" w:rsidRPr="00AD0D57">
        <w:rPr>
          <w:sz w:val="24"/>
          <w:szCs w:val="24"/>
        </w:rPr>
        <w:t>;</w:t>
      </w:r>
    </w:p>
    <w:p w:rsidR="00F82225" w:rsidRDefault="00F8222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70" w:name="_Ref440372326"/>
      <w:proofErr w:type="spellStart"/>
      <w:r w:rsidRPr="00F82225">
        <w:rPr>
          <w:sz w:val="24"/>
          <w:szCs w:val="24"/>
        </w:rPr>
        <w:t>Антикоррупционные</w:t>
      </w:r>
      <w:proofErr w:type="spellEnd"/>
      <w:r w:rsidRPr="00F82225">
        <w:rPr>
          <w:sz w:val="24"/>
          <w:szCs w:val="24"/>
        </w:rPr>
        <w:t xml:space="preserve"> обязательства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>
        <w:rPr>
          <w:sz w:val="24"/>
          <w:szCs w:val="24"/>
        </w:rPr>
        <w:t xml:space="preserve"> (</w:t>
      </w:r>
      <w:r w:rsidR="003F3A69">
        <w:rPr>
          <w:sz w:val="24"/>
          <w:szCs w:val="24"/>
        </w:rPr>
        <w:t>подраздел</w:t>
      </w:r>
      <w:r w:rsidR="00A600E3">
        <w:rPr>
          <w:sz w:val="24"/>
          <w:szCs w:val="24"/>
        </w:rPr>
        <w:t xml:space="preserve"> </w:t>
      </w:r>
      <w:r w:rsidR="00463B90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_Ref440271964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5.1.3</w:t>
      </w:r>
      <w:r w:rsidR="00463B90">
        <w:rPr>
          <w:sz w:val="24"/>
          <w:szCs w:val="24"/>
        </w:rPr>
        <w:fldChar w:fldCharType="end"/>
      </w:r>
      <w:r w:rsidR="00A600E3">
        <w:rPr>
          <w:sz w:val="24"/>
          <w:szCs w:val="24"/>
        </w:rPr>
        <w:t>)</w:t>
      </w:r>
      <w:r w:rsidRPr="00F82225">
        <w:rPr>
          <w:sz w:val="24"/>
          <w:szCs w:val="24"/>
        </w:rPr>
        <w:t>;</w:t>
      </w:r>
      <w:bookmarkEnd w:id="370"/>
    </w:p>
    <w:p w:rsidR="009948B4" w:rsidRPr="007705A5" w:rsidRDefault="009948B4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>Информаци</w:t>
      </w:r>
      <w:r w:rsidR="00A67FDC">
        <w:rPr>
          <w:sz w:val="24"/>
          <w:szCs w:val="24"/>
        </w:rPr>
        <w:t>ю</w:t>
      </w:r>
      <w:r w:rsidRPr="007705A5">
        <w:rPr>
          <w:sz w:val="24"/>
          <w:szCs w:val="24"/>
        </w:rPr>
        <w:t xml:space="preserve"> о собственниках </w:t>
      </w:r>
      <w:r w:rsidR="007705A5">
        <w:rPr>
          <w:sz w:val="24"/>
          <w:szCs w:val="24"/>
        </w:rPr>
        <w:t>Участника</w:t>
      </w:r>
      <w:r w:rsidRPr="007705A5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>
        <w:rPr>
          <w:sz w:val="24"/>
          <w:szCs w:val="24"/>
        </w:rPr>
        <w:t>подраздел</w:t>
      </w:r>
      <w:r w:rsidR="007705A5">
        <w:rPr>
          <w:sz w:val="24"/>
          <w:szCs w:val="24"/>
        </w:rPr>
        <w:t xml:space="preserve"> </w:t>
      </w:r>
      <w:r w:rsidR="00463B90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_Ref440272035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5.10</w:t>
      </w:r>
      <w:r w:rsidR="00463B90">
        <w:rPr>
          <w:sz w:val="24"/>
          <w:szCs w:val="24"/>
        </w:rPr>
        <w:fldChar w:fldCharType="end"/>
      </w:r>
      <w:r w:rsidRPr="007705A5">
        <w:rPr>
          <w:sz w:val="24"/>
          <w:szCs w:val="24"/>
        </w:rPr>
        <w:t>);</w:t>
      </w:r>
    </w:p>
    <w:p w:rsidR="00F82225" w:rsidRPr="006F1FA6" w:rsidRDefault="00F8222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2723">
        <w:rPr>
          <w:sz w:val="24"/>
          <w:szCs w:val="24"/>
        </w:rPr>
        <w:t>Согласие на обработку персональных данных</w:t>
      </w:r>
      <w:r w:rsidR="00A600E3" w:rsidRPr="00A92723">
        <w:rPr>
          <w:sz w:val="24"/>
          <w:szCs w:val="24"/>
        </w:rPr>
        <w:t xml:space="preserve"> </w:t>
      </w:r>
      <w:r w:rsidR="00A92723" w:rsidRPr="00A92723">
        <w:rPr>
          <w:sz w:val="24"/>
          <w:szCs w:val="24"/>
        </w:rPr>
        <w:t xml:space="preserve">в адрес ПАО "МРСК Центра" по форме и в соответствии с </w:t>
      </w:r>
      <w:r w:rsidR="00A92723" w:rsidRPr="006F1FA6">
        <w:rPr>
          <w:sz w:val="24"/>
          <w:szCs w:val="24"/>
        </w:rPr>
        <w:t xml:space="preserve">инструкциями, приведенными в настоящей Документации по запросу предложений </w:t>
      </w:r>
      <w:r w:rsidR="00A600E3" w:rsidRPr="006F1FA6">
        <w:rPr>
          <w:sz w:val="24"/>
          <w:szCs w:val="24"/>
        </w:rPr>
        <w:t>(</w:t>
      </w:r>
      <w:r w:rsidR="003F3A69" w:rsidRPr="006F1FA6">
        <w:rPr>
          <w:sz w:val="24"/>
          <w:szCs w:val="24"/>
        </w:rPr>
        <w:t>подраздел</w:t>
      </w:r>
      <w:r w:rsidR="00A600E3" w:rsidRPr="006F1FA6">
        <w:rPr>
          <w:sz w:val="24"/>
          <w:szCs w:val="24"/>
        </w:rPr>
        <w:t xml:space="preserve"> </w:t>
      </w:r>
      <w:fldSimple w:instr=" REF _Ref440272051 \r \h  \* MERGEFORMAT ">
        <w:r w:rsidR="00A7206A">
          <w:rPr>
            <w:sz w:val="24"/>
            <w:szCs w:val="24"/>
          </w:rPr>
          <w:t>5.11</w:t>
        </w:r>
      </w:fldSimple>
      <w:r w:rsidR="00A600E3" w:rsidRPr="006F1FA6">
        <w:rPr>
          <w:sz w:val="24"/>
          <w:szCs w:val="24"/>
        </w:rPr>
        <w:t>)</w:t>
      </w:r>
      <w:r w:rsidRPr="006F1FA6">
        <w:rPr>
          <w:sz w:val="24"/>
          <w:szCs w:val="24"/>
        </w:rPr>
        <w:t>;</w:t>
      </w:r>
    </w:p>
    <w:p w:rsidR="00F82225" w:rsidRPr="006F1FA6" w:rsidRDefault="00CA7209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6F1FA6">
        <w:rPr>
          <w:sz w:val="24"/>
          <w:szCs w:val="24"/>
        </w:rPr>
        <w:t>К</w:t>
      </w:r>
      <w:r w:rsidR="00F82225" w:rsidRPr="006F1FA6">
        <w:rPr>
          <w:sz w:val="24"/>
          <w:szCs w:val="24"/>
        </w:rPr>
        <w:t>опи</w:t>
      </w:r>
      <w:r w:rsidR="00A67FDC" w:rsidRPr="006F1FA6">
        <w:rPr>
          <w:sz w:val="24"/>
          <w:szCs w:val="24"/>
        </w:rPr>
        <w:t>ю</w:t>
      </w:r>
      <w:r w:rsidR="00F82225" w:rsidRPr="006F1FA6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6F1FA6">
        <w:rPr>
          <w:sz w:val="24"/>
          <w:szCs w:val="24"/>
        </w:rPr>
        <w:t>Заявок</w:t>
      </w:r>
      <w:r w:rsidR="00F82225" w:rsidRPr="006F1FA6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6F1FA6">
        <w:rPr>
          <w:sz w:val="24"/>
          <w:szCs w:val="24"/>
        </w:rPr>
        <w:t xml:space="preserve"> </w:t>
      </w:r>
      <w:r w:rsidR="0005315F" w:rsidRPr="006F1FA6">
        <w:rPr>
          <w:sz w:val="24"/>
          <w:szCs w:val="24"/>
        </w:rPr>
        <w:t>(желательное требование, предоставляется Участником при наличии)</w:t>
      </w:r>
      <w:r w:rsidR="00F82225" w:rsidRPr="006F1FA6">
        <w:rPr>
          <w:sz w:val="24"/>
          <w:szCs w:val="24"/>
        </w:rPr>
        <w:t>;</w:t>
      </w:r>
      <w:proofErr w:type="gramEnd"/>
    </w:p>
    <w:p w:rsidR="00F82225" w:rsidRPr="006F1FA6" w:rsidRDefault="00CA7209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К</w:t>
      </w:r>
      <w:r w:rsidR="00F82225" w:rsidRPr="006F1FA6">
        <w:rPr>
          <w:sz w:val="24"/>
          <w:szCs w:val="24"/>
        </w:rPr>
        <w:t>опи</w:t>
      </w:r>
      <w:r w:rsidR="00A67FDC" w:rsidRPr="006F1FA6">
        <w:rPr>
          <w:sz w:val="24"/>
          <w:szCs w:val="24"/>
        </w:rPr>
        <w:t>ю</w:t>
      </w:r>
      <w:r w:rsidR="00F82225" w:rsidRPr="006F1FA6">
        <w:rPr>
          <w:sz w:val="24"/>
          <w:szCs w:val="24"/>
        </w:rPr>
        <w:t xml:space="preserve"> справки</w:t>
      </w:r>
      <w:r w:rsidR="00B016D1" w:rsidRPr="006F1FA6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6F1FA6">
        <w:rPr>
          <w:sz w:val="24"/>
          <w:szCs w:val="24"/>
        </w:rPr>
        <w:t>форма</w:t>
      </w:r>
      <w:proofErr w:type="gramEnd"/>
      <w:r w:rsidR="00F82225" w:rsidRPr="006F1FA6">
        <w:rPr>
          <w:sz w:val="24"/>
          <w:szCs w:val="24"/>
        </w:rPr>
        <w:t xml:space="preserve"> которой утверждена Приказом ФНС России от </w:t>
      </w:r>
      <w:r w:rsidR="00006AA1" w:rsidRPr="006F1FA6">
        <w:rPr>
          <w:sz w:val="24"/>
          <w:szCs w:val="24"/>
        </w:rPr>
        <w:t>05.06.2015 N ММВ-7-17/227</w:t>
      </w:r>
      <w:r w:rsidR="00F82225" w:rsidRPr="006F1FA6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6F1FA6">
        <w:rPr>
          <w:sz w:val="24"/>
          <w:szCs w:val="24"/>
        </w:rPr>
        <w:t>Заявок</w:t>
      </w:r>
      <w:r w:rsidR="00F82225" w:rsidRPr="006F1FA6">
        <w:rPr>
          <w:sz w:val="24"/>
          <w:szCs w:val="24"/>
        </w:rPr>
        <w:t xml:space="preserve"> (код по </w:t>
      </w:r>
      <w:r w:rsidR="00F82225" w:rsidRPr="006F1FA6">
        <w:rPr>
          <w:sz w:val="24"/>
          <w:szCs w:val="24"/>
        </w:rPr>
        <w:lastRenderedPageBreak/>
        <w:t>классификатору налоговой документации 1160080)</w:t>
      </w:r>
      <w:r w:rsidR="006D7440" w:rsidRPr="006F1FA6">
        <w:rPr>
          <w:sz w:val="24"/>
          <w:szCs w:val="24"/>
        </w:rPr>
        <w:t xml:space="preserve"> </w:t>
      </w:r>
      <w:r w:rsidR="0005315F" w:rsidRPr="006F1FA6">
        <w:rPr>
          <w:sz w:val="24"/>
          <w:szCs w:val="24"/>
        </w:rPr>
        <w:t>(желательное требование, предоставляется Участником при наличии)</w:t>
      </w:r>
      <w:r w:rsidR="00F82225" w:rsidRPr="006F1FA6">
        <w:rPr>
          <w:sz w:val="24"/>
          <w:szCs w:val="24"/>
        </w:rPr>
        <w:t>;</w:t>
      </w:r>
    </w:p>
    <w:p w:rsidR="00F82225" w:rsidRPr="006F1FA6" w:rsidRDefault="00F8222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6F1FA6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6F1FA6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</w:t>
      </w:r>
      <w:r w:rsidRPr="00F82225">
        <w:rPr>
          <w:sz w:val="24"/>
          <w:szCs w:val="24"/>
        </w:rPr>
        <w:t xml:space="preserve">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Pr="00FC758E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 w:rsidRPr="00FC758E">
        <w:rPr>
          <w:sz w:val="24"/>
          <w:szCs w:val="24"/>
        </w:rPr>
        <w:t>сути и содержанию вышеуказанным;</w:t>
      </w:r>
      <w:proofErr w:type="gramEnd"/>
    </w:p>
    <w:p w:rsidR="00F82225" w:rsidRPr="006F1FA6" w:rsidRDefault="00F8222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C758E">
        <w:rPr>
          <w:sz w:val="24"/>
          <w:szCs w:val="24"/>
        </w:rPr>
        <w:t xml:space="preserve">Заключение аудиторской проверки за </w:t>
      </w:r>
      <w:r w:rsidRPr="006F1FA6">
        <w:rPr>
          <w:sz w:val="24"/>
          <w:szCs w:val="24"/>
        </w:rPr>
        <w:t>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6F1FA6">
        <w:rPr>
          <w:sz w:val="24"/>
          <w:szCs w:val="24"/>
        </w:rPr>
        <w:t xml:space="preserve"> </w:t>
      </w:r>
      <w:r w:rsidR="0005315F" w:rsidRPr="006F1FA6">
        <w:rPr>
          <w:sz w:val="24"/>
          <w:szCs w:val="24"/>
        </w:rPr>
        <w:t>(желательное требование, предоставляется Участником при наличии)</w:t>
      </w:r>
      <w:r w:rsidRPr="006F1FA6">
        <w:rPr>
          <w:sz w:val="24"/>
          <w:szCs w:val="24"/>
        </w:rPr>
        <w:t>;</w:t>
      </w:r>
    </w:p>
    <w:p w:rsidR="00F82225" w:rsidRPr="006F1FA6" w:rsidRDefault="007D7C50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71" w:name="_Ref440371812"/>
      <w:r w:rsidRPr="006F1FA6">
        <w:rPr>
          <w:sz w:val="24"/>
          <w:szCs w:val="24"/>
        </w:rPr>
        <w:t>Анкет</w:t>
      </w:r>
      <w:r w:rsidR="00A67FDC" w:rsidRPr="006F1FA6">
        <w:rPr>
          <w:sz w:val="24"/>
          <w:szCs w:val="24"/>
        </w:rPr>
        <w:t>у</w:t>
      </w:r>
      <w:r w:rsidRPr="006F1FA6">
        <w:rPr>
          <w:sz w:val="24"/>
          <w:szCs w:val="24"/>
        </w:rPr>
        <w:t xml:space="preserve"> Участника закупки</w:t>
      </w:r>
      <w:r w:rsidR="00A154B7" w:rsidRPr="006F1FA6">
        <w:rPr>
          <w:sz w:val="24"/>
          <w:szCs w:val="24"/>
        </w:rPr>
        <w:t xml:space="preserve"> </w:t>
      </w:r>
      <w:r w:rsidR="00A154B7" w:rsidRPr="006F1F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6F1FA6">
        <w:rPr>
          <w:sz w:val="24"/>
          <w:szCs w:val="24"/>
        </w:rPr>
        <w:t xml:space="preserve"> </w:t>
      </w:r>
      <w:r w:rsidR="009948B4" w:rsidRPr="006F1FA6">
        <w:rPr>
          <w:sz w:val="24"/>
          <w:szCs w:val="24"/>
        </w:rPr>
        <w:t>(</w:t>
      </w:r>
      <w:r w:rsidR="003F3A69" w:rsidRPr="006F1FA6">
        <w:rPr>
          <w:sz w:val="24"/>
          <w:szCs w:val="24"/>
        </w:rPr>
        <w:t>подраздел</w:t>
      </w:r>
      <w:r w:rsidR="009948B4" w:rsidRPr="006F1FA6">
        <w:rPr>
          <w:sz w:val="24"/>
          <w:szCs w:val="24"/>
        </w:rPr>
        <w:t xml:space="preserve"> </w:t>
      </w:r>
      <w:fldSimple w:instr=" REF _Ref440272119 \r \h  \* MERGEFORMAT ">
        <w:r w:rsidR="00A7206A">
          <w:rPr>
            <w:sz w:val="24"/>
            <w:szCs w:val="24"/>
          </w:rPr>
          <w:t>5.6.1</w:t>
        </w:r>
      </w:fldSimple>
      <w:r w:rsidR="009948B4" w:rsidRPr="006F1FA6">
        <w:rPr>
          <w:sz w:val="24"/>
          <w:szCs w:val="24"/>
        </w:rPr>
        <w:t>)</w:t>
      </w:r>
      <w:r w:rsidR="0038211D" w:rsidRPr="006F1FA6">
        <w:rPr>
          <w:sz w:val="24"/>
          <w:szCs w:val="24"/>
        </w:rPr>
        <w:t xml:space="preserve"> с </w:t>
      </w:r>
      <w:r w:rsidR="0038211D" w:rsidRPr="006F1FA6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6F1FA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6F1FA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6F1FA6">
        <w:rPr>
          <w:bCs w:val="0"/>
          <w:sz w:val="24"/>
          <w:szCs w:val="24"/>
        </w:rPr>
        <w:t>Word</w:t>
      </w:r>
      <w:proofErr w:type="spellEnd"/>
      <w:r w:rsidR="00F82225" w:rsidRPr="006F1FA6">
        <w:rPr>
          <w:sz w:val="24"/>
          <w:szCs w:val="24"/>
        </w:rPr>
        <w:t>;</w:t>
      </w:r>
      <w:bookmarkEnd w:id="371"/>
    </w:p>
    <w:p w:rsidR="00F82225" w:rsidRPr="006F1FA6" w:rsidRDefault="00F8222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72" w:name="_Ref440371822"/>
      <w:proofErr w:type="gramStart"/>
      <w:r w:rsidRPr="006F1FA6">
        <w:rPr>
          <w:sz w:val="24"/>
          <w:szCs w:val="24"/>
        </w:rPr>
        <w:t>Деклараци</w:t>
      </w:r>
      <w:r w:rsidR="00A67FDC" w:rsidRPr="006F1FA6">
        <w:rPr>
          <w:sz w:val="24"/>
          <w:szCs w:val="24"/>
        </w:rPr>
        <w:t>ю</w:t>
      </w:r>
      <w:r w:rsidRPr="006F1FA6">
        <w:rPr>
          <w:sz w:val="24"/>
          <w:szCs w:val="24"/>
        </w:rPr>
        <w:t xml:space="preserve"> о соответствии </w:t>
      </w:r>
      <w:r w:rsidR="009948B4" w:rsidRPr="006F1FA6">
        <w:rPr>
          <w:sz w:val="24"/>
          <w:szCs w:val="24"/>
        </w:rPr>
        <w:t>Участника</w:t>
      </w:r>
      <w:r w:rsidRPr="006F1FA6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6F1FA6">
        <w:rPr>
          <w:sz w:val="24"/>
          <w:szCs w:val="24"/>
        </w:rPr>
        <w:t xml:space="preserve"> </w:t>
      </w:r>
      <w:r w:rsidR="00A154B7" w:rsidRPr="006F1F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6F1FA6">
        <w:rPr>
          <w:sz w:val="24"/>
          <w:szCs w:val="24"/>
        </w:rPr>
        <w:t xml:space="preserve"> (подраздел </w:t>
      </w:r>
      <w:fldSimple w:instr=" REF _Ref440272147 \r \h  \* MERGEFORMAT ">
        <w:r w:rsidR="00A7206A">
          <w:rPr>
            <w:sz w:val="24"/>
            <w:szCs w:val="24"/>
          </w:rPr>
          <w:t>5.6.2</w:t>
        </w:r>
      </w:fldSimple>
      <w:r w:rsidR="003F3A69" w:rsidRPr="006F1FA6">
        <w:rPr>
          <w:sz w:val="24"/>
          <w:szCs w:val="24"/>
        </w:rPr>
        <w:t>)</w:t>
      </w:r>
      <w:r w:rsidR="00DA481F" w:rsidRPr="006F1FA6">
        <w:rPr>
          <w:sz w:val="24"/>
          <w:szCs w:val="24"/>
        </w:rPr>
        <w:t xml:space="preserve"> – предоста</w:t>
      </w:r>
      <w:r w:rsidR="00BB3BC3" w:rsidRPr="006F1FA6">
        <w:rPr>
          <w:sz w:val="24"/>
          <w:szCs w:val="24"/>
        </w:rPr>
        <w:t>вляется только теми Участниками</w:t>
      </w:r>
      <w:r w:rsidR="00DA481F" w:rsidRPr="006F1FA6">
        <w:rPr>
          <w:sz w:val="24"/>
          <w:szCs w:val="24"/>
        </w:rPr>
        <w:t>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5954BC" w:rsidRPr="006F1FA6">
        <w:rPr>
          <w:sz w:val="24"/>
          <w:szCs w:val="24"/>
        </w:rPr>
        <w:t>статья 4 Федерального закона Российской Федерации №209-ФЗ от 24.07.2007 с изменениями «О развитии малого и</w:t>
      </w:r>
      <w:proofErr w:type="gramEnd"/>
      <w:r w:rsidR="005954BC" w:rsidRPr="006F1FA6">
        <w:rPr>
          <w:sz w:val="24"/>
          <w:szCs w:val="24"/>
        </w:rPr>
        <w:t xml:space="preserve"> среднего предпринимательства в Российской Федерации»</w:t>
      </w:r>
      <w:r w:rsidR="00DA481F" w:rsidRPr="006F1FA6">
        <w:rPr>
          <w:sz w:val="24"/>
          <w:szCs w:val="24"/>
        </w:rPr>
        <w:t>)</w:t>
      </w:r>
      <w:r w:rsidR="00D15047" w:rsidRPr="006F1FA6">
        <w:rPr>
          <w:sz w:val="24"/>
          <w:szCs w:val="24"/>
        </w:rPr>
        <w:t>.</w:t>
      </w:r>
      <w:r w:rsidR="00D15047" w:rsidRPr="00FC758E">
        <w:rPr>
          <w:sz w:val="24"/>
          <w:szCs w:val="24"/>
        </w:rPr>
        <w:t xml:space="preserve"> </w:t>
      </w:r>
      <w:r w:rsidR="00BB3BC3" w:rsidRPr="00FC758E">
        <w:rPr>
          <w:sz w:val="24"/>
          <w:szCs w:val="24"/>
        </w:rPr>
        <w:lastRenderedPageBreak/>
        <w:t>В</w:t>
      </w:r>
      <w:r w:rsidR="00BB3BC3">
        <w:rPr>
          <w:sz w:val="24"/>
          <w:szCs w:val="24"/>
        </w:rPr>
        <w:t xml:space="preserve"> случае</w:t>
      </w:r>
      <w:proofErr w:type="gramStart"/>
      <w:r w:rsidR="00BB3BC3">
        <w:rPr>
          <w:sz w:val="24"/>
          <w:szCs w:val="24"/>
        </w:rPr>
        <w:t>,</w:t>
      </w:r>
      <w:proofErr w:type="gramEnd"/>
      <w:r w:rsidR="00BB3BC3">
        <w:rPr>
          <w:sz w:val="24"/>
          <w:szCs w:val="24"/>
        </w:rPr>
        <w:t xml:space="preserve"> если Участник</w:t>
      </w:r>
      <w:r w:rsidR="00D15047" w:rsidRPr="00673EDD">
        <w:rPr>
          <w:sz w:val="24"/>
          <w:szCs w:val="24"/>
        </w:rPr>
        <w:t xml:space="preserve"> не относится к субъектам малого и среднего предпринимательства, он должен предоставить письмо в произвольной форме о не </w:t>
      </w:r>
      <w:r w:rsidR="00D15047" w:rsidRPr="006F1FA6">
        <w:rPr>
          <w:sz w:val="24"/>
          <w:szCs w:val="24"/>
        </w:rPr>
        <w:t>принадлежности его к субъектам малого и среднего предпринимательства</w:t>
      </w:r>
      <w:r w:rsidRPr="006F1FA6">
        <w:rPr>
          <w:sz w:val="24"/>
          <w:szCs w:val="24"/>
        </w:rPr>
        <w:t>;</w:t>
      </w:r>
      <w:bookmarkEnd w:id="372"/>
    </w:p>
    <w:p w:rsidR="00F82225" w:rsidRPr="006F1FA6" w:rsidRDefault="009F2BF9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З</w:t>
      </w:r>
      <w:r w:rsidR="00A316B7" w:rsidRPr="006F1FA6">
        <w:rPr>
          <w:sz w:val="24"/>
          <w:szCs w:val="24"/>
        </w:rPr>
        <w:t>аверенн</w:t>
      </w:r>
      <w:r w:rsidR="00571BDC" w:rsidRPr="006F1FA6">
        <w:rPr>
          <w:sz w:val="24"/>
          <w:szCs w:val="24"/>
        </w:rPr>
        <w:t>ую</w:t>
      </w:r>
      <w:r w:rsidR="00A316B7" w:rsidRPr="006F1FA6">
        <w:rPr>
          <w:sz w:val="24"/>
          <w:szCs w:val="24"/>
        </w:rPr>
        <w:t xml:space="preserve"> Участником копи</w:t>
      </w:r>
      <w:r w:rsidR="00571BDC" w:rsidRPr="006F1FA6">
        <w:rPr>
          <w:sz w:val="24"/>
          <w:szCs w:val="24"/>
        </w:rPr>
        <w:t>ю</w:t>
      </w:r>
      <w:r w:rsidR="00A316B7" w:rsidRPr="006F1FA6">
        <w:rPr>
          <w:sz w:val="24"/>
          <w:szCs w:val="24"/>
        </w:rPr>
        <w:t xml:space="preserve"> </w:t>
      </w:r>
      <w:r w:rsidR="00571BDC" w:rsidRPr="006F1FA6">
        <w:rPr>
          <w:sz w:val="24"/>
          <w:szCs w:val="24"/>
        </w:rPr>
        <w:t>лицензии по виду страхования, на которое подается Заявка</w:t>
      </w:r>
      <w:r w:rsidR="00A316B7" w:rsidRPr="006F1FA6">
        <w:rPr>
          <w:sz w:val="24"/>
          <w:szCs w:val="24"/>
        </w:rPr>
        <w:t>;</w:t>
      </w:r>
    </w:p>
    <w:p w:rsidR="00400625" w:rsidRPr="006F1FA6" w:rsidRDefault="0040062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Справк</w:t>
      </w:r>
      <w:r w:rsidR="00A67FDC" w:rsidRPr="006F1FA6">
        <w:rPr>
          <w:sz w:val="24"/>
          <w:szCs w:val="24"/>
        </w:rPr>
        <w:t>у</w:t>
      </w:r>
      <w:r w:rsidRPr="006F1FA6">
        <w:rPr>
          <w:sz w:val="24"/>
          <w:szCs w:val="24"/>
        </w:rPr>
        <w:t xml:space="preserve"> о налич</w:t>
      </w:r>
      <w:proofErr w:type="gramStart"/>
      <w:r w:rsidRPr="006F1FA6">
        <w:rPr>
          <w:sz w:val="24"/>
          <w:szCs w:val="24"/>
        </w:rPr>
        <w:t>ии у У</w:t>
      </w:r>
      <w:proofErr w:type="gramEnd"/>
      <w:r w:rsidRPr="006F1FA6">
        <w:rPr>
          <w:sz w:val="24"/>
          <w:szCs w:val="24"/>
        </w:rPr>
        <w:t xml:space="preserve">частника филиалов/представительств, персональных менеджеров и Центров урегулирования убытков в городах расположения филиалов ПАО «МРСК Центра» (подраздел </w:t>
      </w:r>
      <w:fldSimple w:instr=" REF _Ref440361439 \r \h  \* MERGEFORMAT ">
        <w:r w:rsidR="00A7206A" w:rsidRPr="00A7206A">
          <w:rPr>
            <w:sz w:val="24"/>
            <w:szCs w:val="24"/>
          </w:rPr>
          <w:t>5.5</w:t>
        </w:r>
      </w:fldSimple>
      <w:r w:rsidRPr="006F1FA6">
        <w:rPr>
          <w:sz w:val="24"/>
          <w:szCs w:val="24"/>
        </w:rPr>
        <w:t>);</w:t>
      </w:r>
    </w:p>
    <w:p w:rsidR="00920CB0" w:rsidRPr="006F1FA6" w:rsidRDefault="00A67FDC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Справку</w:t>
      </w:r>
      <w:r w:rsidR="00AD0D57" w:rsidRPr="006F1FA6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6F1F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6F1FA6">
        <w:rPr>
          <w:sz w:val="24"/>
          <w:szCs w:val="24"/>
        </w:rPr>
        <w:t xml:space="preserve"> (</w:t>
      </w:r>
      <w:r w:rsidR="003C2207" w:rsidRPr="006F1FA6">
        <w:rPr>
          <w:sz w:val="24"/>
          <w:szCs w:val="24"/>
        </w:rPr>
        <w:t>подраздел</w:t>
      </w:r>
      <w:r w:rsidR="00552FBF" w:rsidRPr="006F1FA6">
        <w:rPr>
          <w:sz w:val="24"/>
          <w:szCs w:val="24"/>
        </w:rPr>
        <w:t xml:space="preserve"> </w:t>
      </w:r>
      <w:fldSimple w:instr=" REF _Ref449016627 \r \h  \* MERGEFORMAT ">
        <w:r w:rsidR="00A7206A">
          <w:rPr>
            <w:sz w:val="24"/>
            <w:szCs w:val="24"/>
          </w:rPr>
          <w:t>5.7</w:t>
        </w:r>
      </w:fldSimple>
      <w:r w:rsidR="009948B4" w:rsidRPr="006F1FA6">
        <w:rPr>
          <w:sz w:val="24"/>
          <w:szCs w:val="24"/>
        </w:rPr>
        <w:t>)</w:t>
      </w:r>
      <w:r w:rsidR="00920CB0" w:rsidRPr="006F1FA6">
        <w:rPr>
          <w:sz w:val="24"/>
          <w:szCs w:val="24"/>
        </w:rPr>
        <w:t>;</w:t>
      </w:r>
    </w:p>
    <w:p w:rsidR="007705A5" w:rsidRPr="006F1FA6" w:rsidRDefault="00FE6C1A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Справк</w:t>
      </w:r>
      <w:r w:rsidR="00A67FDC" w:rsidRPr="006F1FA6">
        <w:rPr>
          <w:sz w:val="24"/>
          <w:szCs w:val="24"/>
        </w:rPr>
        <w:t>у</w:t>
      </w:r>
      <w:r w:rsidRPr="006F1FA6">
        <w:rPr>
          <w:sz w:val="24"/>
          <w:szCs w:val="24"/>
        </w:rPr>
        <w:t xml:space="preserve"> </w:t>
      </w:r>
      <w:r w:rsidR="007705A5" w:rsidRPr="006F1FA6">
        <w:rPr>
          <w:sz w:val="24"/>
          <w:szCs w:val="24"/>
        </w:rPr>
        <w:t xml:space="preserve">о </w:t>
      </w:r>
      <w:r w:rsidR="00114284" w:rsidRPr="006F1FA6">
        <w:rPr>
          <w:sz w:val="24"/>
          <w:szCs w:val="24"/>
        </w:rPr>
        <w:t>квалификации Участника</w:t>
      </w:r>
      <w:r w:rsidR="007705A5" w:rsidRPr="006F1FA6">
        <w:rPr>
          <w:sz w:val="24"/>
          <w:szCs w:val="24"/>
        </w:rPr>
        <w:t xml:space="preserve"> по установленной в настоящей Документации по запросу предложений форме (</w:t>
      </w:r>
      <w:r w:rsidR="003C2207" w:rsidRPr="006F1FA6">
        <w:rPr>
          <w:sz w:val="24"/>
          <w:szCs w:val="24"/>
        </w:rPr>
        <w:t>подраздел</w:t>
      </w:r>
      <w:r w:rsidR="007705A5" w:rsidRPr="006F1FA6">
        <w:rPr>
          <w:sz w:val="24"/>
          <w:szCs w:val="24"/>
        </w:rPr>
        <w:t xml:space="preserve"> </w:t>
      </w:r>
      <w:fldSimple w:instr=" REF _Ref55336398 \r \h  \* MERGEFORMAT ">
        <w:r w:rsidR="00A7206A">
          <w:rPr>
            <w:sz w:val="24"/>
            <w:szCs w:val="24"/>
          </w:rPr>
          <w:t>5.8</w:t>
        </w:r>
      </w:fldSimple>
      <w:r w:rsidR="007705A5" w:rsidRPr="006F1FA6">
        <w:rPr>
          <w:sz w:val="24"/>
          <w:szCs w:val="24"/>
        </w:rPr>
        <w:t>);</w:t>
      </w:r>
    </w:p>
    <w:p w:rsidR="00920CB0" w:rsidRPr="006F1FA6" w:rsidRDefault="00920CB0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 xml:space="preserve">Отзывы, рекомендации или другие документальные доказательства выполнения аналогичных договоров </w:t>
      </w:r>
      <w:r w:rsidR="005954BC" w:rsidRPr="006F1FA6">
        <w:rPr>
          <w:sz w:val="24"/>
          <w:szCs w:val="24"/>
        </w:rPr>
        <w:t>(желательное требование, предоставляется Участником при наличии)</w:t>
      </w:r>
      <w:r w:rsidRPr="006F1FA6">
        <w:rPr>
          <w:sz w:val="24"/>
          <w:szCs w:val="24"/>
        </w:rPr>
        <w:t>;</w:t>
      </w:r>
    </w:p>
    <w:p w:rsidR="007705A5" w:rsidRPr="006F1FA6" w:rsidRDefault="007705A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73" w:name="_Ref442190626"/>
      <w:r w:rsidRPr="006F1FA6">
        <w:rPr>
          <w:sz w:val="24"/>
          <w:szCs w:val="24"/>
        </w:rPr>
        <w:t xml:space="preserve">Соглашение о неустойке </w:t>
      </w:r>
      <w:r w:rsidR="00A154B7" w:rsidRPr="006F1F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6F1FA6">
        <w:rPr>
          <w:sz w:val="24"/>
          <w:szCs w:val="24"/>
        </w:rPr>
        <w:t xml:space="preserve"> </w:t>
      </w:r>
      <w:r w:rsidRPr="006F1FA6">
        <w:rPr>
          <w:sz w:val="24"/>
          <w:szCs w:val="24"/>
        </w:rPr>
        <w:t>(</w:t>
      </w:r>
      <w:r w:rsidR="003C2207" w:rsidRPr="006F1FA6">
        <w:rPr>
          <w:sz w:val="24"/>
          <w:szCs w:val="24"/>
        </w:rPr>
        <w:t>подраздел</w:t>
      </w:r>
      <w:r w:rsidRPr="006F1FA6">
        <w:rPr>
          <w:sz w:val="24"/>
          <w:szCs w:val="24"/>
        </w:rPr>
        <w:t xml:space="preserve"> </w:t>
      </w:r>
      <w:fldSimple w:instr=" REF _Ref440272256 \r \h  \* MERGEFORMAT ">
        <w:r w:rsidR="00A7206A">
          <w:rPr>
            <w:sz w:val="24"/>
            <w:szCs w:val="24"/>
          </w:rPr>
          <w:t>5.12</w:t>
        </w:r>
      </w:fldSimple>
      <w:r w:rsidRPr="006F1FA6">
        <w:rPr>
          <w:sz w:val="24"/>
          <w:szCs w:val="24"/>
        </w:rPr>
        <w:t>);</w:t>
      </w:r>
      <w:bookmarkEnd w:id="373"/>
    </w:p>
    <w:p w:rsidR="007705A5" w:rsidRPr="006F1FA6" w:rsidRDefault="007705A5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6F1FA6">
        <w:rPr>
          <w:sz w:val="24"/>
          <w:szCs w:val="24"/>
        </w:rPr>
        <w:t xml:space="preserve">, </w:t>
      </w:r>
      <w:r w:rsidR="00A154B7" w:rsidRPr="006F1FA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6F1FA6">
        <w:rPr>
          <w:sz w:val="24"/>
          <w:szCs w:val="24"/>
        </w:rPr>
        <w:t xml:space="preserve"> (</w:t>
      </w:r>
      <w:r w:rsidR="003C2207" w:rsidRPr="006F1FA6">
        <w:rPr>
          <w:sz w:val="24"/>
          <w:szCs w:val="24"/>
        </w:rPr>
        <w:t>подраздел</w:t>
      </w:r>
      <w:r w:rsidRPr="006F1FA6">
        <w:rPr>
          <w:sz w:val="24"/>
          <w:szCs w:val="24"/>
        </w:rPr>
        <w:t xml:space="preserve"> </w:t>
      </w:r>
      <w:fldSimple w:instr=" REF _Ref440272274 \r \h  \* MERGEFORMAT ">
        <w:r w:rsidR="00A7206A" w:rsidRPr="00A7206A">
          <w:rPr>
            <w:sz w:val="24"/>
            <w:szCs w:val="24"/>
          </w:rPr>
          <w:t>5.13</w:t>
        </w:r>
      </w:fldSimple>
      <w:r w:rsidRPr="006F1FA6">
        <w:rPr>
          <w:sz w:val="24"/>
          <w:szCs w:val="24"/>
        </w:rPr>
        <w:t>)</w:t>
      </w:r>
      <w:r w:rsidR="005347FA" w:rsidRPr="006F1FA6">
        <w:rPr>
          <w:sz w:val="24"/>
          <w:szCs w:val="24"/>
        </w:rPr>
        <w:t xml:space="preserve"> (</w:t>
      </w:r>
      <w:r w:rsidR="00240E62" w:rsidRPr="006F1FA6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6F1FA6">
        <w:rPr>
          <w:sz w:val="24"/>
          <w:szCs w:val="24"/>
        </w:rPr>
        <w:t>)</w:t>
      </w:r>
      <w:r w:rsidRPr="006F1FA6">
        <w:rPr>
          <w:sz w:val="24"/>
          <w:szCs w:val="24"/>
        </w:rPr>
        <w:t>;</w:t>
      </w:r>
    </w:p>
    <w:p w:rsidR="00400625" w:rsidRPr="006F1FA6" w:rsidRDefault="00A67FDC" w:rsidP="00400625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З</w:t>
      </w:r>
      <w:r w:rsidR="00400625" w:rsidRPr="006F1FA6">
        <w:rPr>
          <w:sz w:val="24"/>
          <w:szCs w:val="24"/>
        </w:rPr>
        <w:t>аверенную Участником копию свидетельства, выданного рейтинговым агентством «Эксперт РА», о действующем рейтинге надежности;</w:t>
      </w:r>
    </w:p>
    <w:p w:rsidR="00400625" w:rsidRPr="006F1FA6" w:rsidRDefault="00400625" w:rsidP="00400625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Заверенные Участником копии форм статистической отчетности № 1-С "Сведения об основных показателях деятельности страховщика" за 2014, 2015, последний отчетный период 2016 года;</w:t>
      </w:r>
    </w:p>
    <w:p w:rsidR="007705A5" w:rsidRPr="007D7C50" w:rsidRDefault="00A67FDC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1FA6">
        <w:rPr>
          <w:sz w:val="24"/>
          <w:szCs w:val="24"/>
        </w:rPr>
        <w:t>З</w:t>
      </w:r>
      <w:r w:rsidR="007705A5" w:rsidRPr="006F1FA6">
        <w:rPr>
          <w:sz w:val="24"/>
          <w:szCs w:val="24"/>
        </w:rPr>
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</w:t>
      </w:r>
      <w:r w:rsidR="007705A5" w:rsidRPr="007D7C50">
        <w:rPr>
          <w:sz w:val="24"/>
          <w:szCs w:val="24"/>
        </w:rPr>
        <w:t xml:space="preserve">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="007705A5"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</w:t>
      </w:r>
      <w:r w:rsidRPr="007D7C50">
        <w:rPr>
          <w:i/>
          <w:sz w:val="24"/>
          <w:szCs w:val="24"/>
        </w:rPr>
        <w:lastRenderedPageBreak/>
        <w:t xml:space="preserve">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A67FDC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7705A5" w:rsidRPr="007D7C50">
        <w:rPr>
          <w:sz w:val="24"/>
          <w:szCs w:val="24"/>
        </w:rPr>
        <w:t xml:space="preserve">аверенный </w:t>
      </w:r>
      <w:r w:rsidR="00DC6125">
        <w:rPr>
          <w:sz w:val="24"/>
          <w:szCs w:val="24"/>
        </w:rPr>
        <w:t>Участником</w:t>
      </w:r>
      <w:r w:rsidR="007705A5"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="007705A5"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7D7C50" w:rsidRDefault="00A67FDC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Копию</w:t>
      </w:r>
      <w:r w:rsidR="00BD40A3" w:rsidRPr="007D7C50">
        <w:rPr>
          <w:sz w:val="24"/>
          <w:szCs w:val="24"/>
        </w:rPr>
        <w:t xml:space="preserve"> (выписк</w:t>
      </w:r>
      <w:r>
        <w:rPr>
          <w:sz w:val="24"/>
          <w:szCs w:val="24"/>
        </w:rPr>
        <w:t>у</w:t>
      </w:r>
      <w:r w:rsidR="00BD40A3" w:rsidRPr="007D7C50">
        <w:rPr>
          <w:sz w:val="24"/>
          <w:szCs w:val="24"/>
        </w:rPr>
        <w:t xml:space="preserve">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6807D6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</w:t>
      </w:r>
      <w:r w:rsidRPr="00B20653">
        <w:rPr>
          <w:bCs w:val="0"/>
          <w:sz w:val="24"/>
          <w:szCs w:val="24"/>
        </w:rPr>
        <w:lastRenderedPageBreak/>
        <w:t>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920CB0" w:rsidRDefault="005B074F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0CB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>
        <w:rPr>
          <w:bCs w:val="0"/>
          <w:sz w:val="24"/>
          <w:szCs w:val="24"/>
        </w:rPr>
        <w:t xml:space="preserve"> документов по правоспособности</w:t>
      </w:r>
      <w:r w:rsidRPr="00920CB0">
        <w:rPr>
          <w:bCs w:val="0"/>
          <w:sz w:val="24"/>
          <w:szCs w:val="24"/>
        </w:rPr>
        <w:t xml:space="preserve"> </w:t>
      </w:r>
      <w:r w:rsidR="00A44B30" w:rsidRPr="00920CB0">
        <w:rPr>
          <w:bCs w:val="0"/>
          <w:sz w:val="24"/>
          <w:szCs w:val="24"/>
        </w:rPr>
        <w:t>и квалификации.</w:t>
      </w:r>
    </w:p>
    <w:p w:rsidR="00717F60" w:rsidRPr="00E71A48" w:rsidRDefault="00717F60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6807D6">
      <w:pPr>
        <w:widowControl w:val="0"/>
        <w:numPr>
          <w:ilvl w:val="3"/>
          <w:numId w:val="24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4" w:name="_Ref191386451"/>
      <w:bookmarkStart w:id="375" w:name="_Ref440271628"/>
      <w:bookmarkStart w:id="376" w:name="_Toc440361334"/>
      <w:bookmarkStart w:id="377" w:name="_Toc440376089"/>
      <w:bookmarkStart w:id="378" w:name="_Toc440376216"/>
      <w:bookmarkStart w:id="379" w:name="_Toc440382481"/>
      <w:bookmarkStart w:id="380" w:name="_Toc440447151"/>
      <w:bookmarkStart w:id="381" w:name="_Toc440632311"/>
      <w:bookmarkStart w:id="382" w:name="_Toc440875084"/>
      <w:bookmarkStart w:id="383" w:name="_Toc441131071"/>
      <w:bookmarkStart w:id="384" w:name="_Toc462736078"/>
      <w:bookmarkStart w:id="385" w:name="_Toc462737066"/>
      <w:bookmarkStart w:id="386" w:name="_Toc462738318"/>
      <w:bookmarkStart w:id="387" w:name="_Toc462739240"/>
      <w:r w:rsidRPr="00E71A48">
        <w:rPr>
          <w:szCs w:val="24"/>
        </w:rPr>
        <w:t xml:space="preserve">Привлечение </w:t>
      </w:r>
      <w:bookmarkEnd w:id="374"/>
      <w:bookmarkEnd w:id="375"/>
      <w:bookmarkEnd w:id="376"/>
      <w:bookmarkEnd w:id="377"/>
      <w:bookmarkEnd w:id="378"/>
      <w:r w:rsidR="00362EA4">
        <w:rPr>
          <w:szCs w:val="24"/>
        </w:rPr>
        <w:t>соисполнителей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D50E8D" w:rsidRPr="00BB3BC3" w:rsidRDefault="00BB3BC3" w:rsidP="006807D6">
      <w:pPr>
        <w:widowControl w:val="0"/>
        <w:numPr>
          <w:ilvl w:val="3"/>
          <w:numId w:val="35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8" w:name="_Ref191386461"/>
      <w:bookmarkStart w:id="389" w:name="_Toc440361335"/>
      <w:bookmarkStart w:id="390" w:name="_Toc440376090"/>
      <w:bookmarkStart w:id="391" w:name="_Toc440376217"/>
      <w:r w:rsidRPr="00BB3BC3">
        <w:rPr>
          <w:bCs w:val="0"/>
          <w:sz w:val="24"/>
          <w:szCs w:val="24"/>
        </w:rPr>
        <w:t xml:space="preserve">Привлечение соисполнителей </w:t>
      </w:r>
      <w:r>
        <w:rPr>
          <w:bCs w:val="0"/>
          <w:sz w:val="24"/>
          <w:szCs w:val="24"/>
        </w:rPr>
        <w:t xml:space="preserve">в рамках данного запроса предложений </w:t>
      </w:r>
      <w:r w:rsidRPr="00BB3BC3">
        <w:rPr>
          <w:bCs w:val="0"/>
          <w:sz w:val="24"/>
          <w:szCs w:val="24"/>
        </w:rPr>
        <w:t>не предусмотрено</w:t>
      </w:r>
      <w:r w:rsidR="00D57D88" w:rsidRPr="00BB3BC3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2" w:name="_Toc440382482"/>
      <w:bookmarkStart w:id="393" w:name="_Toc440447152"/>
      <w:bookmarkStart w:id="394" w:name="_Toc440632312"/>
      <w:bookmarkStart w:id="395" w:name="_Toc440875085"/>
      <w:bookmarkStart w:id="396" w:name="_Ref440876619"/>
      <w:bookmarkStart w:id="397" w:name="_Ref440876660"/>
      <w:bookmarkStart w:id="398" w:name="_Toc441131072"/>
      <w:bookmarkStart w:id="399" w:name="_Toc462736079"/>
      <w:bookmarkStart w:id="400" w:name="_Toc462737067"/>
      <w:bookmarkStart w:id="401" w:name="_Toc462738319"/>
      <w:bookmarkStart w:id="402" w:name="_Toc46273924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:rsidR="00717F60" w:rsidRPr="00E71A48" w:rsidRDefault="00BB3BC3" w:rsidP="006807D6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B3BC3">
        <w:rPr>
          <w:bCs w:val="0"/>
          <w:sz w:val="24"/>
          <w:szCs w:val="24"/>
        </w:rPr>
        <w:t xml:space="preserve">Участие в </w:t>
      </w:r>
      <w:r>
        <w:rPr>
          <w:bCs w:val="0"/>
          <w:sz w:val="24"/>
          <w:szCs w:val="24"/>
        </w:rPr>
        <w:t>Запросе предложений</w:t>
      </w:r>
      <w:r w:rsidRPr="00BB3BC3">
        <w:rPr>
          <w:bCs w:val="0"/>
          <w:sz w:val="24"/>
          <w:szCs w:val="24"/>
        </w:rPr>
        <w:t xml:space="preserve"> коллективного Участника (группы лиц) не предусмотрено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3" w:name="_Ref306114966"/>
      <w:bookmarkStart w:id="404" w:name="_Toc440361336"/>
      <w:bookmarkStart w:id="405" w:name="_Toc440376091"/>
      <w:bookmarkStart w:id="406" w:name="_Toc440376218"/>
      <w:bookmarkStart w:id="407" w:name="_Toc440382483"/>
      <w:bookmarkStart w:id="408" w:name="_Toc440447153"/>
      <w:bookmarkStart w:id="409" w:name="_Toc440632313"/>
      <w:bookmarkStart w:id="410" w:name="_Toc440875086"/>
      <w:bookmarkStart w:id="411" w:name="_Toc441131073"/>
      <w:bookmarkStart w:id="412" w:name="_Toc462736080"/>
      <w:bookmarkStart w:id="413" w:name="_Toc462737068"/>
      <w:bookmarkStart w:id="414" w:name="_Toc462738320"/>
      <w:bookmarkStart w:id="415" w:name="_Toc462739242"/>
      <w:r w:rsidRPr="00E71A48">
        <w:rPr>
          <w:szCs w:val="24"/>
        </w:rPr>
        <w:t>Разъяснение Документации по запросу предложений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E71A48" w:rsidRDefault="00717F60" w:rsidP="006807D6">
      <w:pPr>
        <w:widowControl w:val="0"/>
        <w:numPr>
          <w:ilvl w:val="3"/>
          <w:numId w:val="38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6807D6">
      <w:pPr>
        <w:widowControl w:val="0"/>
        <w:numPr>
          <w:ilvl w:val="3"/>
          <w:numId w:val="38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6807D6">
      <w:pPr>
        <w:widowControl w:val="0"/>
        <w:numPr>
          <w:ilvl w:val="3"/>
          <w:numId w:val="38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463B90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463B90">
        <w:rPr>
          <w:bCs w:val="0"/>
          <w:iCs/>
          <w:sz w:val="24"/>
          <w:szCs w:val="24"/>
        </w:rPr>
      </w:r>
      <w:r w:rsidR="00463B90">
        <w:rPr>
          <w:bCs w:val="0"/>
          <w:iCs/>
          <w:sz w:val="24"/>
          <w:szCs w:val="24"/>
        </w:rPr>
        <w:fldChar w:fldCharType="separate"/>
      </w:r>
      <w:r w:rsidR="00A7206A">
        <w:rPr>
          <w:bCs w:val="0"/>
          <w:iCs/>
          <w:sz w:val="24"/>
          <w:szCs w:val="24"/>
        </w:rPr>
        <w:t>3.3.12</w:t>
      </w:r>
      <w:r w:rsidR="00463B90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A7206A" w:rsidRPr="00A7206A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6" w:name="_Toc440361337"/>
      <w:bookmarkStart w:id="417" w:name="_Toc440376092"/>
      <w:bookmarkStart w:id="418" w:name="_Toc440376219"/>
      <w:bookmarkStart w:id="419" w:name="_Toc440382484"/>
      <w:bookmarkStart w:id="420" w:name="_Toc440447154"/>
      <w:bookmarkStart w:id="421" w:name="_Toc440632314"/>
      <w:bookmarkStart w:id="422" w:name="_Toc440875087"/>
      <w:bookmarkStart w:id="423" w:name="_Ref440969948"/>
      <w:bookmarkStart w:id="424" w:name="_Ref441057071"/>
      <w:bookmarkStart w:id="425" w:name="_Toc441131074"/>
      <w:bookmarkStart w:id="426" w:name="_Toc462736081"/>
      <w:bookmarkStart w:id="427" w:name="_Toc462737069"/>
      <w:bookmarkStart w:id="428" w:name="_Toc462738321"/>
      <w:bookmarkStart w:id="429" w:name="_Toc462739243"/>
      <w:r w:rsidRPr="00E71A48">
        <w:rPr>
          <w:szCs w:val="24"/>
        </w:rPr>
        <w:t>Внесение изменений в Документацию по запросу предложений.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:rsidR="00DE2870" w:rsidRPr="00E71A48" w:rsidRDefault="00717F60" w:rsidP="006807D6">
      <w:pPr>
        <w:widowControl w:val="0"/>
        <w:numPr>
          <w:ilvl w:val="3"/>
          <w:numId w:val="39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6807D6">
      <w:pPr>
        <w:widowControl w:val="0"/>
        <w:numPr>
          <w:ilvl w:val="3"/>
          <w:numId w:val="39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0" w:name="_Ref440289401"/>
      <w:bookmarkStart w:id="431" w:name="_Toc440361338"/>
      <w:bookmarkStart w:id="432" w:name="_Toc440376093"/>
      <w:bookmarkStart w:id="433" w:name="_Toc440376220"/>
      <w:bookmarkStart w:id="434" w:name="_Toc440382485"/>
      <w:bookmarkStart w:id="435" w:name="_Toc440447155"/>
      <w:bookmarkStart w:id="436" w:name="_Toc440632315"/>
      <w:bookmarkStart w:id="437" w:name="_Toc440875088"/>
      <w:bookmarkStart w:id="438" w:name="_Toc441131075"/>
      <w:bookmarkStart w:id="439" w:name="_Toc462736082"/>
      <w:bookmarkStart w:id="440" w:name="_Toc462737070"/>
      <w:bookmarkStart w:id="441" w:name="_Toc462738322"/>
      <w:bookmarkStart w:id="442" w:name="_Toc462739244"/>
      <w:r w:rsidRPr="00E71A48">
        <w:rPr>
          <w:szCs w:val="24"/>
        </w:rPr>
        <w:t>Продление срока окончания приема Заявок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:rsidR="00717F60" w:rsidRPr="00E71A48" w:rsidRDefault="00717F60" w:rsidP="006807D6">
      <w:pPr>
        <w:widowControl w:val="0"/>
        <w:numPr>
          <w:ilvl w:val="3"/>
          <w:numId w:val="40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6807D6">
      <w:pPr>
        <w:widowControl w:val="0"/>
        <w:numPr>
          <w:ilvl w:val="3"/>
          <w:numId w:val="40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43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44" w:name="_Toc299701566"/>
      <w:bookmarkStart w:id="445" w:name="_Ref306176386"/>
      <w:bookmarkStart w:id="446" w:name="_Ref440285128"/>
      <w:bookmarkStart w:id="447" w:name="_Toc440361339"/>
      <w:bookmarkStart w:id="448" w:name="_Toc440376094"/>
      <w:bookmarkStart w:id="449" w:name="_Toc440376221"/>
      <w:bookmarkStart w:id="450" w:name="_Toc440382486"/>
      <w:bookmarkStart w:id="451" w:name="_Toc440447156"/>
      <w:bookmarkStart w:id="452" w:name="_Toc440632316"/>
      <w:bookmarkStart w:id="453" w:name="_Toc440875089"/>
      <w:bookmarkStart w:id="454" w:name="_Toc441131076"/>
      <w:bookmarkStart w:id="455" w:name="_Toc462736083"/>
      <w:bookmarkStart w:id="456" w:name="_Toc462737071"/>
      <w:bookmarkStart w:id="457" w:name="_Toc462738323"/>
      <w:bookmarkStart w:id="458" w:name="_Toc462739245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932C0A" w:rsidRPr="00E71A48" w:rsidRDefault="009C744E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59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459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463B90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463B90">
        <w:rPr>
          <w:bCs w:val="0"/>
          <w:sz w:val="24"/>
          <w:szCs w:val="24"/>
          <w:lang w:eastAsia="ru-RU"/>
        </w:rPr>
      </w:r>
      <w:r w:rsidR="00463B90">
        <w:rPr>
          <w:bCs w:val="0"/>
          <w:sz w:val="24"/>
          <w:szCs w:val="24"/>
          <w:lang w:eastAsia="ru-RU"/>
        </w:rPr>
        <w:fldChar w:fldCharType="separate"/>
      </w:r>
      <w:r w:rsidR="00A7206A">
        <w:rPr>
          <w:bCs w:val="0"/>
          <w:sz w:val="24"/>
          <w:szCs w:val="24"/>
          <w:lang w:eastAsia="ru-RU"/>
        </w:rPr>
        <w:t>5.12</w:t>
      </w:r>
      <w:r w:rsidR="00463B90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E71A48" w:rsidRDefault="00932C0A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60" w:name="_Ref307586570"/>
      <w:r w:rsidRPr="00E71A48">
        <w:rPr>
          <w:bCs w:val="0"/>
          <w:sz w:val="24"/>
          <w:szCs w:val="24"/>
        </w:rPr>
        <w:t>В соглашении о неустойке должно быть указано</w:t>
      </w:r>
      <w:bookmarkStart w:id="461" w:name="_Ref305753174"/>
      <w:r w:rsidRPr="00E71A48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E71A48">
        <w:rPr>
          <w:bCs w:val="0"/>
          <w:sz w:val="24"/>
          <w:szCs w:val="24"/>
        </w:rPr>
        <w:t>запросе предложений</w:t>
      </w:r>
      <w:r w:rsidRPr="00E71A48">
        <w:rPr>
          <w:bCs w:val="0"/>
          <w:sz w:val="24"/>
          <w:szCs w:val="24"/>
        </w:rPr>
        <w:t>:</w:t>
      </w:r>
      <w:bookmarkEnd w:id="460"/>
      <w:bookmarkEnd w:id="461"/>
    </w:p>
    <w:p w:rsidR="00932C0A" w:rsidRPr="00E71A48" w:rsidRDefault="00932C0A" w:rsidP="006807D6">
      <w:pPr>
        <w:widowControl w:val="0"/>
        <w:numPr>
          <w:ilvl w:val="4"/>
          <w:numId w:val="36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изменения или отзыва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A7206A" w:rsidRPr="00A7206A">
          <w:rPr>
            <w:bCs w:val="0"/>
            <w:sz w:val="24"/>
            <w:szCs w:val="24"/>
          </w:rPr>
          <w:t>3.3.4</w:t>
        </w:r>
      </w:fldSimple>
      <w:r w:rsidRPr="00E71A48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63B90">
        <w:rPr>
          <w:sz w:val="24"/>
          <w:szCs w:val="24"/>
        </w:rPr>
        <w:fldChar w:fldCharType="begin"/>
      </w:r>
      <w:r w:rsidR="00065ED6">
        <w:rPr>
          <w:bCs w:val="0"/>
          <w:sz w:val="24"/>
          <w:szCs w:val="24"/>
        </w:rPr>
        <w:instrText xml:space="preserve"> REF _Ref440289953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3.4.1.3</w:t>
      </w:r>
      <w:r w:rsidR="00463B90">
        <w:rPr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6807D6">
      <w:pPr>
        <w:widowControl w:val="0"/>
        <w:numPr>
          <w:ilvl w:val="4"/>
          <w:numId w:val="36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сведений или искажения информации или документов, приведенных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6807D6">
      <w:pPr>
        <w:widowControl w:val="0"/>
        <w:numPr>
          <w:ilvl w:val="4"/>
          <w:numId w:val="36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463B90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463B90">
        <w:rPr>
          <w:bCs w:val="0"/>
          <w:sz w:val="24"/>
          <w:szCs w:val="24"/>
        </w:rPr>
      </w:r>
      <w:r w:rsidR="00463B90">
        <w:rPr>
          <w:bCs w:val="0"/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3.10</w:t>
      </w:r>
      <w:r w:rsidR="00463B90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6807D6">
      <w:pPr>
        <w:widowControl w:val="0"/>
        <w:numPr>
          <w:ilvl w:val="4"/>
          <w:numId w:val="36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46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A7206A" w:rsidRPr="00A7206A">
          <w:rPr>
            <w:bCs w:val="0"/>
            <w:sz w:val="24"/>
            <w:szCs w:val="24"/>
          </w:rPr>
          <w:t>3.3.14.4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46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463" w:name="_Ref299109207"/>
      <w:bookmarkStart w:id="46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63"/>
      <w:bookmarkEnd w:id="464"/>
    </w:p>
    <w:p w:rsidR="002F273A" w:rsidRPr="006D3E1F" w:rsidRDefault="002F273A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A7206A" w:rsidRPr="00A7206A">
          <w:rPr>
            <w:bCs w:val="0"/>
            <w:sz w:val="24"/>
            <w:szCs w:val="24"/>
            <w:lang w:eastAsia="ru-RU"/>
          </w:rPr>
          <w:t>5.12</w:t>
        </w:r>
      </w:fldSimple>
      <w:r w:rsidRPr="002F273A">
        <w:rPr>
          <w:bCs w:val="0"/>
          <w:sz w:val="24"/>
          <w:szCs w:val="24"/>
        </w:rPr>
        <w:t>), а также Расписку сдачи-</w:t>
      </w:r>
      <w:r w:rsidRPr="006D3E1F">
        <w:rPr>
          <w:bCs w:val="0"/>
          <w:sz w:val="24"/>
          <w:szCs w:val="24"/>
        </w:rPr>
        <w:t xml:space="preserve">приемки соглашения о неустойке, подготовленную по </w:t>
      </w:r>
      <w:r w:rsidRPr="006D3E1F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6D3E1F">
        <w:rPr>
          <w:bCs w:val="0"/>
          <w:sz w:val="24"/>
          <w:szCs w:val="24"/>
        </w:rPr>
        <w:t>(</w:t>
      </w:r>
      <w:r w:rsidRPr="006D3E1F">
        <w:rPr>
          <w:bCs w:val="0"/>
          <w:sz w:val="24"/>
          <w:szCs w:val="24"/>
          <w:lang w:eastAsia="ru-RU"/>
        </w:rPr>
        <w:t xml:space="preserve">подраздел </w:t>
      </w:r>
      <w:fldSimple w:instr=" REF _Ref441574460 \r \h  \* MERGEFORMAT ">
        <w:r w:rsidR="00A7206A" w:rsidRPr="00A7206A">
          <w:rPr>
            <w:bCs w:val="0"/>
            <w:sz w:val="24"/>
            <w:szCs w:val="24"/>
            <w:lang w:eastAsia="ru-RU"/>
          </w:rPr>
          <w:t>5.14</w:t>
        </w:r>
      </w:fldSimple>
      <w:r w:rsidRPr="006D3E1F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A7206A" w:rsidRPr="00A7206A">
          <w:rPr>
            <w:bCs w:val="0"/>
            <w:sz w:val="24"/>
            <w:szCs w:val="24"/>
          </w:rPr>
          <w:t>3.4.1.3</w:t>
        </w:r>
      </w:fldSimple>
      <w:r w:rsidRPr="006D3E1F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6D3E1F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6D3E1F">
        <w:rPr>
          <w:bCs w:val="0"/>
          <w:sz w:val="24"/>
          <w:szCs w:val="24"/>
        </w:rPr>
        <w:t>каб</w:t>
      </w:r>
      <w:proofErr w:type="spellEnd"/>
      <w:r w:rsidR="00BB6553" w:rsidRPr="006D3E1F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6D3E1F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6807D6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6807D6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A7206A" w:rsidRPr="00A7206A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6807D6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6807D6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A7206A" w:rsidRPr="00A7206A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6F1FA6" w:rsidRDefault="002F273A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6F1FA6">
        <w:rPr>
          <w:bCs w:val="0"/>
          <w:sz w:val="24"/>
          <w:szCs w:val="24"/>
        </w:rPr>
        <w:t>Предоставление</w:t>
      </w:r>
      <w:r w:rsidRPr="006F1FA6">
        <w:rPr>
          <w:sz w:val="24"/>
          <w:szCs w:val="24"/>
        </w:rPr>
        <w:t xml:space="preserve"> оригинала </w:t>
      </w:r>
      <w:r w:rsidRPr="006F1FA6">
        <w:rPr>
          <w:bCs w:val="0"/>
          <w:sz w:val="24"/>
          <w:szCs w:val="24"/>
        </w:rPr>
        <w:t>соглашения о неустойке</w:t>
      </w:r>
      <w:r w:rsidRPr="006F1FA6">
        <w:rPr>
          <w:sz w:val="24"/>
          <w:szCs w:val="24"/>
        </w:rPr>
        <w:t xml:space="preserve"> без Расписки сдачи-приемки </w:t>
      </w:r>
      <w:r w:rsidRPr="006F1FA6">
        <w:rPr>
          <w:bCs w:val="0"/>
          <w:sz w:val="24"/>
          <w:szCs w:val="24"/>
        </w:rPr>
        <w:t>соглашения о неустойке</w:t>
      </w:r>
      <w:r w:rsidRPr="006F1FA6">
        <w:rPr>
          <w:sz w:val="24"/>
          <w:szCs w:val="24"/>
        </w:rPr>
        <w:t xml:space="preserve"> будет считаться Организатором как не предоставление </w:t>
      </w:r>
      <w:r w:rsidRPr="006F1FA6">
        <w:rPr>
          <w:bCs w:val="0"/>
          <w:sz w:val="24"/>
          <w:szCs w:val="24"/>
        </w:rPr>
        <w:t>соглашения о неустойке</w:t>
      </w:r>
      <w:r w:rsidRPr="006F1FA6">
        <w:rPr>
          <w:sz w:val="24"/>
          <w:szCs w:val="24"/>
        </w:rPr>
        <w:t xml:space="preserve">, и повлечет за собой последствия, указанные в п. </w:t>
      </w:r>
      <w:fldSimple w:instr=" REF _Ref442190489 \r \h  \* MERGEFORMAT ">
        <w:r w:rsidR="00A7206A">
          <w:rPr>
            <w:sz w:val="24"/>
            <w:szCs w:val="24"/>
          </w:rPr>
          <w:t>3.3.14.9</w:t>
        </w:r>
      </w:fldSimple>
      <w:r w:rsidRPr="006F1FA6">
        <w:rPr>
          <w:sz w:val="24"/>
          <w:szCs w:val="24"/>
        </w:rPr>
        <w:t xml:space="preserve"> настоящей Документации.</w:t>
      </w:r>
    </w:p>
    <w:p w:rsidR="00932C0A" w:rsidRPr="006F1FA6" w:rsidRDefault="00932C0A" w:rsidP="006807D6">
      <w:pPr>
        <w:widowControl w:val="0"/>
        <w:numPr>
          <w:ilvl w:val="3"/>
          <w:numId w:val="36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465" w:name="_Ref442190489"/>
      <w:r w:rsidRPr="006F1FA6">
        <w:rPr>
          <w:bCs w:val="0"/>
          <w:sz w:val="24"/>
          <w:szCs w:val="24"/>
        </w:rPr>
        <w:t>Не</w:t>
      </w:r>
      <w:r w:rsidR="00172412" w:rsidRPr="006F1FA6">
        <w:rPr>
          <w:bCs w:val="0"/>
          <w:sz w:val="24"/>
          <w:szCs w:val="24"/>
        </w:rPr>
        <w:t xml:space="preserve"> </w:t>
      </w:r>
      <w:r w:rsidRPr="006F1FA6">
        <w:rPr>
          <w:bCs w:val="0"/>
          <w:sz w:val="24"/>
          <w:szCs w:val="24"/>
        </w:rPr>
        <w:t>пред</w:t>
      </w:r>
      <w:r w:rsidR="00172412" w:rsidRPr="006F1FA6">
        <w:rPr>
          <w:bCs w:val="0"/>
          <w:sz w:val="24"/>
          <w:szCs w:val="24"/>
        </w:rPr>
        <w:t>о</w:t>
      </w:r>
      <w:r w:rsidRPr="006F1FA6">
        <w:rPr>
          <w:bCs w:val="0"/>
          <w:sz w:val="24"/>
          <w:szCs w:val="24"/>
        </w:rPr>
        <w:t>ставление</w:t>
      </w:r>
      <w:r w:rsidR="00172412" w:rsidRPr="006F1FA6">
        <w:rPr>
          <w:bCs w:val="0"/>
          <w:sz w:val="24"/>
          <w:szCs w:val="24"/>
        </w:rPr>
        <w:t xml:space="preserve"> либо подача </w:t>
      </w:r>
      <w:proofErr w:type="gramStart"/>
      <w:r w:rsidRPr="006F1FA6">
        <w:rPr>
          <w:bCs w:val="0"/>
          <w:sz w:val="24"/>
          <w:szCs w:val="24"/>
        </w:rPr>
        <w:t xml:space="preserve">обеспечения обязательств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 xml:space="preserve">а </w:t>
      </w:r>
      <w:r w:rsidR="007A439E" w:rsidRPr="006F1FA6">
        <w:rPr>
          <w:bCs w:val="0"/>
          <w:sz w:val="24"/>
          <w:szCs w:val="24"/>
        </w:rPr>
        <w:t>запроса предложений</w:t>
      </w:r>
      <w:proofErr w:type="gramEnd"/>
      <w:r w:rsidR="00172412" w:rsidRPr="006F1FA6">
        <w:rPr>
          <w:bCs w:val="0"/>
          <w:sz w:val="24"/>
          <w:szCs w:val="24"/>
        </w:rPr>
        <w:t xml:space="preserve"> после срока даты и времени окончания приема Заявок</w:t>
      </w:r>
      <w:r w:rsidR="007A439E" w:rsidRPr="006F1FA6">
        <w:rPr>
          <w:bCs w:val="0"/>
          <w:sz w:val="24"/>
          <w:szCs w:val="24"/>
        </w:rPr>
        <w:t xml:space="preserve"> </w:t>
      </w:r>
      <w:r w:rsidRPr="006F1FA6">
        <w:rPr>
          <w:bCs w:val="0"/>
          <w:sz w:val="24"/>
          <w:szCs w:val="24"/>
        </w:rPr>
        <w:t xml:space="preserve">или несоответствие условий и содержания обеспечения обязательств требованиям Документации </w:t>
      </w:r>
      <w:r w:rsidR="003B5575" w:rsidRPr="006F1FA6">
        <w:rPr>
          <w:bCs w:val="0"/>
          <w:sz w:val="24"/>
          <w:szCs w:val="24"/>
        </w:rPr>
        <w:t>будет</w:t>
      </w:r>
      <w:r w:rsidRPr="006F1FA6">
        <w:rPr>
          <w:bCs w:val="0"/>
          <w:sz w:val="24"/>
          <w:szCs w:val="24"/>
        </w:rPr>
        <w:t xml:space="preserve"> являться основанием для отклонения </w:t>
      </w:r>
      <w:r w:rsidR="004B5EB3" w:rsidRPr="006F1FA6">
        <w:rPr>
          <w:bCs w:val="0"/>
          <w:sz w:val="24"/>
          <w:szCs w:val="24"/>
        </w:rPr>
        <w:t>Заявк</w:t>
      </w:r>
      <w:r w:rsidRPr="006F1FA6">
        <w:rPr>
          <w:bCs w:val="0"/>
          <w:sz w:val="24"/>
          <w:szCs w:val="24"/>
        </w:rPr>
        <w:t>и</w:t>
      </w:r>
      <w:r w:rsidR="00172412" w:rsidRPr="006F1FA6">
        <w:rPr>
          <w:bCs w:val="0"/>
          <w:sz w:val="24"/>
          <w:szCs w:val="24"/>
        </w:rPr>
        <w:t xml:space="preserve"> без рассмотрения по существу</w:t>
      </w:r>
      <w:r w:rsidRPr="006F1FA6">
        <w:rPr>
          <w:bCs w:val="0"/>
          <w:sz w:val="24"/>
          <w:szCs w:val="24"/>
        </w:rPr>
        <w:t>.</w:t>
      </w:r>
      <w:bookmarkEnd w:id="465"/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66" w:name="_Ref305973214"/>
      <w:bookmarkStart w:id="467" w:name="_Toc462739246"/>
      <w:r w:rsidRPr="006F1FA6">
        <w:t>Подача Заявок и</w:t>
      </w:r>
      <w:r w:rsidRPr="00E71A48">
        <w:t xml:space="preserve"> их прием</w:t>
      </w:r>
      <w:bookmarkStart w:id="468" w:name="_Ref56229451"/>
      <w:bookmarkEnd w:id="443"/>
      <w:bookmarkEnd w:id="466"/>
      <w:bookmarkEnd w:id="46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69" w:name="_Toc439323707"/>
      <w:bookmarkStart w:id="470" w:name="_Toc440361341"/>
      <w:bookmarkStart w:id="471" w:name="_Toc440376096"/>
      <w:bookmarkStart w:id="472" w:name="_Toc440376223"/>
      <w:bookmarkStart w:id="473" w:name="_Toc440382488"/>
      <w:bookmarkStart w:id="474" w:name="_Toc440447158"/>
      <w:bookmarkStart w:id="475" w:name="_Toc440632318"/>
      <w:bookmarkStart w:id="476" w:name="_Toc440875091"/>
      <w:bookmarkStart w:id="477" w:name="_Toc441131078"/>
      <w:bookmarkStart w:id="478" w:name="_Toc462736085"/>
      <w:bookmarkStart w:id="479" w:name="_Toc462737073"/>
      <w:bookmarkStart w:id="480" w:name="_Toc462738325"/>
      <w:bookmarkStart w:id="481" w:name="_Toc462739247"/>
      <w:r w:rsidRPr="00E71A48">
        <w:rPr>
          <w:szCs w:val="24"/>
        </w:rPr>
        <w:t>Подача Заявок через ЭТП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:rsidR="00717F60" w:rsidRPr="00E71A48" w:rsidRDefault="00717F60" w:rsidP="006807D6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6807D6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172412" w:rsidRPr="00FE7F01" w:rsidRDefault="00172412" w:rsidP="006807D6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82" w:name="_Ref440289953"/>
      <w:r w:rsidRPr="006F1FA6">
        <w:rPr>
          <w:iCs/>
          <w:sz w:val="24"/>
          <w:szCs w:val="24"/>
        </w:rPr>
        <w:lastRenderedPageBreak/>
        <w:t>После наступления даты и времени завершения срока подачи Заявок Участниками (п.</w:t>
      </w:r>
      <w:r w:rsidR="00E72757">
        <w:rPr>
          <w:iCs/>
          <w:sz w:val="24"/>
          <w:szCs w:val="24"/>
        </w:rPr>
        <w:t xml:space="preserve"> </w:t>
      </w:r>
      <w:r w:rsidR="00E72757">
        <w:rPr>
          <w:iCs/>
          <w:sz w:val="24"/>
          <w:szCs w:val="24"/>
        </w:rPr>
        <w:fldChar w:fldCharType="begin"/>
      </w:r>
      <w:r w:rsidR="00E72757">
        <w:rPr>
          <w:iCs/>
          <w:sz w:val="24"/>
          <w:szCs w:val="24"/>
        </w:rPr>
        <w:instrText xml:space="preserve"> REF _Ref463260525 \r \h </w:instrText>
      </w:r>
      <w:r w:rsidR="00E72757">
        <w:rPr>
          <w:iCs/>
          <w:sz w:val="24"/>
          <w:szCs w:val="24"/>
        </w:rPr>
      </w:r>
      <w:r w:rsidR="00E72757">
        <w:rPr>
          <w:iCs/>
          <w:sz w:val="24"/>
          <w:szCs w:val="24"/>
        </w:rPr>
        <w:fldChar w:fldCharType="separate"/>
      </w:r>
      <w:r w:rsidR="00E72757">
        <w:rPr>
          <w:iCs/>
          <w:sz w:val="24"/>
          <w:szCs w:val="24"/>
        </w:rPr>
        <w:t>3.4.1.4</w:t>
      </w:r>
      <w:r w:rsidR="00E72757">
        <w:rPr>
          <w:iCs/>
          <w:sz w:val="24"/>
          <w:szCs w:val="24"/>
        </w:rPr>
        <w:fldChar w:fldCharType="end"/>
      </w:r>
      <w:r w:rsidRPr="006F1FA6">
        <w:rPr>
          <w:iCs/>
          <w:sz w:val="24"/>
          <w:szCs w:val="24"/>
        </w:rPr>
        <w:t xml:space="preserve">)  Организатор закупочной процедуры получает доступ для скачивания полученных Заявок Участников. В случае если предоставленные заявки Участниками, скаченные Организатором с электронно-торговой площадки, Заказчик не сможет получить доступ к содержимому архива или отдельного файла заявки </w:t>
      </w:r>
      <w:r w:rsidRPr="00FE7F01">
        <w:rPr>
          <w:iCs/>
          <w:sz w:val="24"/>
          <w:szCs w:val="24"/>
        </w:rPr>
        <w:t>Участника, Конкурсной комиссией будет принято решение о невозможности проведения анализа данного архива либо файл и такой архив, либо файл будет считаться не полученным</w:t>
      </w:r>
      <w:r w:rsidR="00FC758E" w:rsidRPr="00FE7F01">
        <w:rPr>
          <w:iCs/>
          <w:sz w:val="24"/>
          <w:szCs w:val="24"/>
        </w:rPr>
        <w:t>.</w:t>
      </w:r>
    </w:p>
    <w:p w:rsidR="00717F60" w:rsidRPr="00FE7F01" w:rsidRDefault="004B5EB3" w:rsidP="006807D6">
      <w:pPr>
        <w:widowControl w:val="0"/>
        <w:numPr>
          <w:ilvl w:val="3"/>
          <w:numId w:val="25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83" w:name="_Ref463260525"/>
      <w:r w:rsidRPr="00FE7F01">
        <w:rPr>
          <w:bCs w:val="0"/>
          <w:sz w:val="24"/>
          <w:szCs w:val="24"/>
        </w:rPr>
        <w:t>Заявк</w:t>
      </w:r>
      <w:r w:rsidR="00717F60" w:rsidRPr="00FE7F01">
        <w:rPr>
          <w:bCs w:val="0"/>
          <w:sz w:val="24"/>
          <w:szCs w:val="24"/>
        </w:rPr>
        <w:t xml:space="preserve">и на ЭТП могут быть поданы до </w:t>
      </w:r>
      <w:r w:rsidR="002B5044" w:rsidRPr="00FE7F01">
        <w:rPr>
          <w:b/>
          <w:bCs w:val="0"/>
          <w:sz w:val="24"/>
          <w:szCs w:val="24"/>
        </w:rPr>
        <w:t xml:space="preserve">12 часов 00 минут </w:t>
      </w:r>
      <w:r w:rsidR="006D3E1F" w:rsidRPr="00FE7F01">
        <w:rPr>
          <w:b/>
          <w:bCs w:val="0"/>
          <w:sz w:val="24"/>
          <w:szCs w:val="24"/>
        </w:rPr>
        <w:t>19</w:t>
      </w:r>
      <w:r w:rsidR="002B5044" w:rsidRPr="00FE7F01">
        <w:rPr>
          <w:b/>
          <w:bCs w:val="0"/>
          <w:sz w:val="24"/>
          <w:szCs w:val="24"/>
        </w:rPr>
        <w:t xml:space="preserve"> </w:t>
      </w:r>
      <w:r w:rsidR="006D3E1F" w:rsidRPr="00FE7F01">
        <w:rPr>
          <w:b/>
          <w:bCs w:val="0"/>
          <w:sz w:val="24"/>
          <w:szCs w:val="24"/>
        </w:rPr>
        <w:t>октября</w:t>
      </w:r>
      <w:r w:rsidR="002B5044" w:rsidRPr="00FE7F01">
        <w:rPr>
          <w:b/>
          <w:bCs w:val="0"/>
          <w:sz w:val="24"/>
          <w:szCs w:val="24"/>
        </w:rPr>
        <w:t xml:space="preserve"> 2016 года</w:t>
      </w:r>
      <w:r w:rsidR="00BB27D7" w:rsidRPr="00FE7F01">
        <w:rPr>
          <w:b/>
          <w:bCs w:val="0"/>
          <w:sz w:val="24"/>
          <w:szCs w:val="24"/>
        </w:rPr>
        <w:t xml:space="preserve">, </w:t>
      </w:r>
      <w:r w:rsidR="00BB27D7" w:rsidRPr="00FE7F0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FE7F01">
        <w:rPr>
          <w:bCs w:val="0"/>
          <w:spacing w:val="-2"/>
          <w:sz w:val="24"/>
          <w:szCs w:val="24"/>
        </w:rPr>
        <w:t>(под</w:t>
      </w:r>
      <w:r w:rsidR="00BB27D7" w:rsidRPr="00FE7F0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A7206A" w:rsidRPr="00FE7F01">
          <w:rPr>
            <w:bCs w:val="0"/>
            <w:sz w:val="24"/>
            <w:szCs w:val="24"/>
          </w:rPr>
          <w:t>5.1</w:t>
        </w:r>
      </w:fldSimple>
      <w:r w:rsidR="00BB27D7" w:rsidRPr="00FE7F01">
        <w:rPr>
          <w:bCs w:val="0"/>
          <w:sz w:val="24"/>
          <w:szCs w:val="24"/>
          <w:lang w:eastAsia="ru-RU"/>
        </w:rPr>
        <w:t>)</w:t>
      </w:r>
      <w:r w:rsidR="00BB27D7" w:rsidRPr="00FE7F01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E7F01">
        <w:rPr>
          <w:bCs w:val="0"/>
          <w:sz w:val="24"/>
          <w:szCs w:val="24"/>
        </w:rPr>
        <w:t>.</w:t>
      </w:r>
      <w:bookmarkEnd w:id="482"/>
      <w:bookmarkEnd w:id="483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15077798"/>
      <w:bookmarkStart w:id="485" w:name="_Toc439323708"/>
      <w:bookmarkStart w:id="486" w:name="_Toc440361342"/>
      <w:bookmarkStart w:id="487" w:name="_Toc440376097"/>
      <w:bookmarkStart w:id="488" w:name="_Toc440376224"/>
      <w:bookmarkStart w:id="489" w:name="_Toc440382489"/>
      <w:bookmarkStart w:id="490" w:name="_Toc440447159"/>
      <w:bookmarkStart w:id="491" w:name="_Toc440632319"/>
      <w:bookmarkStart w:id="492" w:name="_Toc440875092"/>
      <w:bookmarkStart w:id="493" w:name="_Toc441131079"/>
      <w:bookmarkStart w:id="494" w:name="_Toc462736086"/>
      <w:bookmarkStart w:id="495" w:name="_Toc462737074"/>
      <w:bookmarkStart w:id="496" w:name="_Toc462738326"/>
      <w:bookmarkStart w:id="497" w:name="_Toc462739248"/>
      <w:r w:rsidRPr="00E71A48">
        <w:rPr>
          <w:szCs w:val="24"/>
        </w:rPr>
        <w:t xml:space="preserve">Подача Заявок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bookmarkEnd w:id="468"/>
    <w:p w:rsidR="00717F60" w:rsidRPr="002F273A" w:rsidRDefault="001A3C31" w:rsidP="006807D6">
      <w:pPr>
        <w:widowControl w:val="0"/>
        <w:numPr>
          <w:ilvl w:val="3"/>
          <w:numId w:val="26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2F273A">
        <w:rPr>
          <w:bCs w:val="0"/>
          <w:sz w:val="24"/>
          <w:szCs w:val="24"/>
        </w:rPr>
        <w:t>предусмотрена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463B90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у)</w:t>
      </w:r>
      <w:r w:rsidR="00463B90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A7206A" w:rsidRPr="00A7206A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A7206A" w:rsidRPr="00A7206A">
          <w:rPr>
            <w:sz w:val="24"/>
            <w:szCs w:val="24"/>
          </w:rPr>
          <w:t>5.14</w:t>
        </w:r>
      </w:fldSimple>
      <w:r w:rsidRPr="002F273A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98" w:name="_Ref303683883"/>
      <w:bookmarkStart w:id="499" w:name="_Toc462739249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498"/>
      <w:bookmarkEnd w:id="499"/>
    </w:p>
    <w:p w:rsidR="005E099B" w:rsidRPr="00E71A48" w:rsidRDefault="005E099B" w:rsidP="006807D6">
      <w:pPr>
        <w:widowControl w:val="0"/>
        <w:numPr>
          <w:ilvl w:val="2"/>
          <w:numId w:val="27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00" w:name="_Ref305973250"/>
      <w:r w:rsidRPr="00E71A48">
        <w:rPr>
          <w:bCs w:val="0"/>
          <w:sz w:val="24"/>
          <w:szCs w:val="24"/>
        </w:rPr>
        <w:t xml:space="preserve">До окончания </w:t>
      </w:r>
      <w:r w:rsidRPr="00223D18">
        <w:rPr>
          <w:bCs w:val="0"/>
          <w:sz w:val="24"/>
          <w:szCs w:val="24"/>
        </w:rPr>
        <w:t xml:space="preserve">срока подачи заявок (п. </w:t>
      </w:r>
      <w:fldSimple w:instr=" REF _Ref440289953 \r \h  \* MERGEFORMAT ">
        <w:r w:rsidR="00A7206A" w:rsidRPr="00A7206A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 xml:space="preserve"> Участник вправе изменить или отозвать поданную Заявку.</w:t>
      </w:r>
    </w:p>
    <w:p w:rsidR="005E099B" w:rsidRPr="00E71A48" w:rsidRDefault="005E099B" w:rsidP="006807D6">
      <w:pPr>
        <w:widowControl w:val="0"/>
        <w:numPr>
          <w:ilvl w:val="2"/>
          <w:numId w:val="27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A7206A" w:rsidRPr="00A7206A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6807D6">
      <w:pPr>
        <w:widowControl w:val="0"/>
        <w:numPr>
          <w:ilvl w:val="2"/>
          <w:numId w:val="27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A7206A" w:rsidRPr="00A7206A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A7206A" w:rsidRPr="00A7206A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A7206A" w:rsidRPr="00A7206A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01" w:name="_Toc462739250"/>
      <w:r w:rsidRPr="00E71A48">
        <w:t>Оценка Заявок и проведение переговоров</w:t>
      </w:r>
      <w:bookmarkEnd w:id="500"/>
      <w:bookmarkEnd w:id="501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2" w:name="_Toc439323711"/>
      <w:bookmarkStart w:id="503" w:name="_Toc440361345"/>
      <w:bookmarkStart w:id="504" w:name="_Toc440376100"/>
      <w:bookmarkStart w:id="505" w:name="_Toc440376227"/>
      <w:bookmarkStart w:id="506" w:name="_Toc440382492"/>
      <w:bookmarkStart w:id="507" w:name="_Toc440447162"/>
      <w:bookmarkStart w:id="508" w:name="_Toc440632322"/>
      <w:bookmarkStart w:id="509" w:name="_Toc440875095"/>
      <w:bookmarkStart w:id="510" w:name="_Toc441131082"/>
      <w:bookmarkStart w:id="511" w:name="_Toc462736089"/>
      <w:bookmarkStart w:id="512" w:name="_Toc462737077"/>
      <w:bookmarkStart w:id="513" w:name="_Toc462738329"/>
      <w:bookmarkStart w:id="514" w:name="_Toc462739251"/>
      <w:r w:rsidRPr="00E71A48">
        <w:rPr>
          <w:szCs w:val="24"/>
        </w:rPr>
        <w:t>Общие положения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:rsidR="00717F60" w:rsidRPr="00E71A48" w:rsidRDefault="00717F60" w:rsidP="006807D6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6807D6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6807D6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6807D6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6807D6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</w:t>
      </w:r>
      <w:r w:rsidR="00717F60" w:rsidRPr="00E71A48">
        <w:rPr>
          <w:bCs w:val="0"/>
          <w:sz w:val="24"/>
          <w:szCs w:val="24"/>
        </w:rPr>
        <w:lastRenderedPageBreak/>
        <w:t xml:space="preserve">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6807D6">
      <w:pPr>
        <w:widowControl w:val="0"/>
        <w:numPr>
          <w:ilvl w:val="3"/>
          <w:numId w:val="28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A7206A" w:rsidRPr="00A7206A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A7206A" w:rsidRPr="00A7206A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A7206A" w:rsidRPr="00A7206A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15" w:name="_Ref93089454"/>
      <w:bookmarkStart w:id="516" w:name="_Toc439323712"/>
      <w:bookmarkStart w:id="517" w:name="_Toc440361346"/>
      <w:bookmarkStart w:id="518" w:name="_Toc440376101"/>
      <w:bookmarkStart w:id="519" w:name="_Toc440376228"/>
      <w:bookmarkStart w:id="520" w:name="_Toc440382493"/>
      <w:bookmarkStart w:id="521" w:name="_Toc440447163"/>
      <w:bookmarkStart w:id="522" w:name="_Toc440632323"/>
      <w:bookmarkStart w:id="523" w:name="_Toc440875096"/>
      <w:bookmarkStart w:id="524" w:name="_Toc441131083"/>
      <w:bookmarkStart w:id="525" w:name="_Toc462736090"/>
      <w:bookmarkStart w:id="526" w:name="_Toc462737078"/>
      <w:bookmarkStart w:id="527" w:name="_Toc462738330"/>
      <w:bookmarkStart w:id="528" w:name="_Toc462739252"/>
      <w:r w:rsidRPr="00E71A48">
        <w:rPr>
          <w:szCs w:val="24"/>
        </w:rPr>
        <w:t>Отборочная стадия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717F60" w:rsidRPr="00E71A48" w:rsidRDefault="00717F60" w:rsidP="006807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6807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6807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6807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6807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29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6807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F1FA6" w:rsidRDefault="00717F60" w:rsidP="006807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30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</w:t>
      </w:r>
      <w:r w:rsidRPr="006F1FA6">
        <w:rPr>
          <w:sz w:val="24"/>
          <w:szCs w:val="24"/>
        </w:rPr>
        <w:t>, которые:</w:t>
      </w:r>
      <w:bookmarkEnd w:id="529"/>
      <w:bookmarkEnd w:id="530"/>
    </w:p>
    <w:p w:rsidR="009B140B" w:rsidRPr="006F1FA6" w:rsidRDefault="00172412" w:rsidP="006807D6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 xml:space="preserve">не отвечают установленным в настоящей документации требованиям, предъявленным к оформлению, составу документов и сведений, подаваемым в Заявке, в том </w:t>
      </w:r>
      <w:proofErr w:type="gramStart"/>
      <w:r w:rsidRPr="006F1FA6">
        <w:rPr>
          <w:sz w:val="24"/>
          <w:szCs w:val="24"/>
        </w:rPr>
        <w:t>числе</w:t>
      </w:r>
      <w:proofErr w:type="gramEnd"/>
      <w:r w:rsidRPr="006F1FA6">
        <w:rPr>
          <w:sz w:val="24"/>
          <w:szCs w:val="24"/>
        </w:rPr>
        <w:t xml:space="preserve"> если Участник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A7206A" w:rsidRPr="00A7206A">
          <w:rPr>
            <w:sz w:val="24"/>
            <w:szCs w:val="24"/>
          </w:rPr>
          <w:t>5.10</w:t>
        </w:r>
      </w:fldSimple>
      <w:r w:rsidRPr="006F1FA6">
        <w:rPr>
          <w:sz w:val="24"/>
          <w:szCs w:val="24"/>
        </w:rPr>
        <w:t>)</w:t>
      </w:r>
      <w:r w:rsidR="009B140B" w:rsidRPr="006F1FA6">
        <w:rPr>
          <w:sz w:val="24"/>
          <w:szCs w:val="24"/>
        </w:rPr>
        <w:t>;</w:t>
      </w:r>
    </w:p>
    <w:p w:rsidR="009B140B" w:rsidRPr="006F1FA6" w:rsidRDefault="00172412" w:rsidP="006807D6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A7206A" w:rsidRPr="00A7206A">
          <w:rPr>
            <w:sz w:val="24"/>
            <w:szCs w:val="24"/>
          </w:rPr>
          <w:t>3.3.14</w:t>
        </w:r>
      </w:fldSimple>
      <w:r w:rsidR="009B140B" w:rsidRPr="006F1FA6">
        <w:rPr>
          <w:sz w:val="24"/>
          <w:szCs w:val="24"/>
        </w:rPr>
        <w:t xml:space="preserve">; </w:t>
      </w:r>
    </w:p>
    <w:p w:rsidR="009B140B" w:rsidRPr="006F1FA6" w:rsidRDefault="00172412" w:rsidP="006807D6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 xml:space="preserve">поданы Участниками, но не содержат всех </w:t>
      </w:r>
      <w:proofErr w:type="gramStart"/>
      <w:r w:rsidRPr="006F1FA6">
        <w:rPr>
          <w:sz w:val="24"/>
          <w:szCs w:val="24"/>
        </w:rPr>
        <w:t>документов</w:t>
      </w:r>
      <w:proofErr w:type="gramEnd"/>
      <w:r w:rsidRPr="006F1FA6">
        <w:rPr>
          <w:sz w:val="24"/>
          <w:szCs w:val="24"/>
        </w:rPr>
        <w:t xml:space="preserve"> требуемых настоящей Документацией по запросу предложений</w:t>
      </w:r>
      <w:r w:rsidR="009B140B" w:rsidRPr="006F1FA6">
        <w:rPr>
          <w:sz w:val="24"/>
          <w:szCs w:val="24"/>
        </w:rPr>
        <w:t>;</w:t>
      </w:r>
    </w:p>
    <w:p w:rsidR="009B140B" w:rsidRPr="006F1FA6" w:rsidRDefault="00172412" w:rsidP="006807D6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</w:t>
      </w:r>
      <w:r w:rsidR="009B140B" w:rsidRPr="006F1FA6">
        <w:rPr>
          <w:sz w:val="24"/>
          <w:szCs w:val="24"/>
        </w:rPr>
        <w:t>;</w:t>
      </w:r>
    </w:p>
    <w:p w:rsidR="009B140B" w:rsidRPr="006F1FA6" w:rsidRDefault="00172412" w:rsidP="006807D6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F1FA6">
        <w:rPr>
          <w:sz w:val="24"/>
          <w:szCs w:val="24"/>
        </w:rPr>
        <w:lastRenderedPageBreak/>
        <w:t>содержат очевидные арифметические или грамматические ошибки, с исправлением которых не согласился Участник</w:t>
      </w:r>
      <w:r w:rsidR="009B140B" w:rsidRPr="006F1FA6">
        <w:rPr>
          <w:sz w:val="24"/>
          <w:szCs w:val="24"/>
        </w:rPr>
        <w:t>;</w:t>
      </w:r>
    </w:p>
    <w:p w:rsidR="00F8138D" w:rsidRPr="006F1FA6" w:rsidRDefault="00172412" w:rsidP="006807D6">
      <w:pPr>
        <w:pStyle w:val="affffff0"/>
        <w:widowControl w:val="0"/>
        <w:numPr>
          <w:ilvl w:val="0"/>
          <w:numId w:val="83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6F1FA6">
        <w:rPr>
          <w:sz w:val="24"/>
          <w:szCs w:val="24"/>
        </w:rPr>
        <w:t>поданы с нарушением порядка подачи Заявок Участниками, установленными в настоящей документации</w:t>
      </w:r>
      <w:r w:rsidR="009B140B" w:rsidRPr="006F1FA6">
        <w:rPr>
          <w:sz w:val="24"/>
          <w:szCs w:val="24"/>
        </w:rPr>
        <w:t>.</w:t>
      </w:r>
    </w:p>
    <w:p w:rsidR="00717F60" w:rsidRPr="00E71A48" w:rsidRDefault="00717F60" w:rsidP="006807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1FA6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6F1FA6">
        <w:rPr>
          <w:sz w:val="24"/>
          <w:szCs w:val="24"/>
        </w:rPr>
        <w:t>Участник</w:t>
      </w:r>
      <w:r w:rsidRPr="006F1FA6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6F1FA6">
        <w:rPr>
          <w:sz w:val="24"/>
          <w:szCs w:val="24"/>
        </w:rPr>
        <w:t>Заявк</w:t>
      </w:r>
      <w:r w:rsidRPr="006F1FA6">
        <w:rPr>
          <w:sz w:val="24"/>
          <w:szCs w:val="24"/>
        </w:rPr>
        <w:t>е, а также проводить выездные проверки. При предоставлении заведомо лож</w:t>
      </w:r>
      <w:r w:rsidRPr="00E71A48">
        <w:rPr>
          <w:sz w:val="24"/>
          <w:szCs w:val="24"/>
        </w:rPr>
        <w:t xml:space="preserve">ных сведений или намеренном искажении информации или документов, приведенных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Заказчик имеет право удержать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финансовое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A7206A" w:rsidRPr="00A7206A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1" w:name="_Ref303670674"/>
      <w:bookmarkStart w:id="532" w:name="_Toc439323713"/>
      <w:bookmarkStart w:id="533" w:name="_Toc440361347"/>
      <w:bookmarkStart w:id="534" w:name="_Toc440376102"/>
      <w:bookmarkStart w:id="535" w:name="_Toc440376229"/>
      <w:bookmarkStart w:id="536" w:name="_Toc440382494"/>
      <w:bookmarkStart w:id="537" w:name="_Toc440447164"/>
      <w:bookmarkStart w:id="538" w:name="_Toc440632324"/>
      <w:bookmarkStart w:id="539" w:name="_Toc440875097"/>
      <w:bookmarkStart w:id="540" w:name="_Toc441131084"/>
      <w:bookmarkStart w:id="541" w:name="_Toc462736091"/>
      <w:bookmarkStart w:id="542" w:name="_Toc462737079"/>
      <w:bookmarkStart w:id="543" w:name="_Toc462738331"/>
      <w:bookmarkStart w:id="544" w:name="_Toc462739253"/>
      <w:r w:rsidRPr="00E71A48">
        <w:rPr>
          <w:szCs w:val="24"/>
        </w:rPr>
        <w:t>Проведение переговоров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:rsidR="00717F60" w:rsidRPr="00E71A48" w:rsidRDefault="00717F60" w:rsidP="006807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6807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45" w:name="_Ref306138385"/>
      <w:bookmarkStart w:id="546" w:name="_Toc439323714"/>
      <w:bookmarkStart w:id="547" w:name="_Toc440361348"/>
      <w:bookmarkStart w:id="548" w:name="_Toc440376103"/>
      <w:bookmarkStart w:id="549" w:name="_Toc440376230"/>
      <w:bookmarkStart w:id="550" w:name="_Toc440382495"/>
      <w:bookmarkStart w:id="551" w:name="_Toc440447165"/>
      <w:bookmarkStart w:id="552" w:name="_Toc440632325"/>
      <w:bookmarkStart w:id="553" w:name="_Toc440875098"/>
      <w:bookmarkStart w:id="554" w:name="_Toc441131085"/>
      <w:bookmarkStart w:id="555" w:name="_Toc462736092"/>
      <w:bookmarkStart w:id="556" w:name="_Toc462737080"/>
      <w:bookmarkStart w:id="557" w:name="_Toc462738332"/>
      <w:bookmarkStart w:id="558" w:name="_Toc462739254"/>
      <w:r w:rsidRPr="00E71A48">
        <w:rPr>
          <w:szCs w:val="24"/>
        </w:rPr>
        <w:t>Оценочная стадия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:rsidR="007D0EA7" w:rsidRPr="006F1FA6" w:rsidRDefault="007D0EA7" w:rsidP="006807D6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1FA6">
        <w:rPr>
          <w:sz w:val="24"/>
          <w:szCs w:val="24"/>
        </w:rPr>
        <w:t>В</w:t>
      </w:r>
      <w:r w:rsidR="00D275BB" w:rsidRPr="006F1FA6">
        <w:rPr>
          <w:sz w:val="24"/>
          <w:szCs w:val="24"/>
        </w:rPr>
        <w:t xml:space="preserve"> </w:t>
      </w:r>
      <w:r w:rsidRPr="006F1FA6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6F1FA6">
        <w:rPr>
          <w:sz w:val="24"/>
          <w:szCs w:val="24"/>
        </w:rPr>
        <w:t>оценивает и сопоставляет</w:t>
      </w:r>
      <w:proofErr w:type="gramEnd"/>
      <w:r w:rsidRPr="006F1FA6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6F1FA6">
        <w:rPr>
          <w:sz w:val="24"/>
          <w:szCs w:val="24"/>
        </w:rPr>
        <w:t xml:space="preserve">. Порядок проведения оценочной стадии, </w:t>
      </w:r>
      <w:r w:rsidRPr="006F1FA6">
        <w:rPr>
          <w:sz w:val="24"/>
          <w:szCs w:val="24"/>
        </w:rPr>
        <w:t>критери</w:t>
      </w:r>
      <w:r w:rsidR="00D275BB" w:rsidRPr="006F1FA6">
        <w:rPr>
          <w:sz w:val="24"/>
          <w:szCs w:val="24"/>
        </w:rPr>
        <w:t>и</w:t>
      </w:r>
      <w:r w:rsidRPr="006F1FA6">
        <w:rPr>
          <w:sz w:val="24"/>
          <w:szCs w:val="24"/>
        </w:rPr>
        <w:t xml:space="preserve"> и их весов</w:t>
      </w:r>
      <w:r w:rsidR="00D275BB" w:rsidRPr="006F1FA6">
        <w:rPr>
          <w:sz w:val="24"/>
          <w:szCs w:val="24"/>
        </w:rPr>
        <w:t>ые</w:t>
      </w:r>
      <w:r w:rsidRPr="006F1FA6">
        <w:rPr>
          <w:sz w:val="24"/>
          <w:szCs w:val="24"/>
        </w:rPr>
        <w:t xml:space="preserve"> коэффициент</w:t>
      </w:r>
      <w:r w:rsidR="00D275BB" w:rsidRPr="006F1FA6">
        <w:rPr>
          <w:sz w:val="24"/>
          <w:szCs w:val="24"/>
        </w:rPr>
        <w:t xml:space="preserve">ы изложены в </w:t>
      </w:r>
      <w:r w:rsidR="00B43EE1" w:rsidRPr="006F1FA6">
        <w:rPr>
          <w:sz w:val="24"/>
          <w:szCs w:val="24"/>
        </w:rPr>
        <w:t>Техническом задании (Приложение №1 к настоящей Документации)</w:t>
      </w:r>
      <w:r w:rsidR="00D275BB" w:rsidRPr="006F1FA6">
        <w:rPr>
          <w:sz w:val="24"/>
          <w:szCs w:val="24"/>
        </w:rPr>
        <w:t>.</w:t>
      </w:r>
      <w:r w:rsidRPr="006F1FA6">
        <w:rPr>
          <w:sz w:val="24"/>
          <w:szCs w:val="24"/>
        </w:rPr>
        <w:t xml:space="preserve"> </w:t>
      </w:r>
    </w:p>
    <w:p w:rsidR="00717F60" w:rsidRPr="006F1FA6" w:rsidRDefault="00717F60" w:rsidP="006807D6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1FA6">
        <w:rPr>
          <w:sz w:val="24"/>
          <w:szCs w:val="24"/>
        </w:rPr>
        <w:t xml:space="preserve">Закупочная комиссия ранжирует </w:t>
      </w:r>
      <w:r w:rsidR="004B5EB3" w:rsidRPr="006F1FA6">
        <w:rPr>
          <w:sz w:val="24"/>
          <w:szCs w:val="24"/>
        </w:rPr>
        <w:t>Заявк</w:t>
      </w:r>
      <w:r w:rsidRPr="006F1FA6">
        <w:rPr>
          <w:sz w:val="24"/>
          <w:szCs w:val="24"/>
        </w:rPr>
        <w:t xml:space="preserve">и </w:t>
      </w:r>
      <w:r w:rsidR="009C744E" w:rsidRPr="006F1FA6">
        <w:rPr>
          <w:sz w:val="24"/>
          <w:szCs w:val="24"/>
        </w:rPr>
        <w:t>Участник</w:t>
      </w:r>
      <w:r w:rsidRPr="006F1FA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6F1FA6">
        <w:rPr>
          <w:sz w:val="24"/>
          <w:szCs w:val="24"/>
        </w:rPr>
        <w:t>Участник</w:t>
      </w:r>
      <w:r w:rsidRPr="006F1FA6">
        <w:rPr>
          <w:sz w:val="24"/>
          <w:szCs w:val="24"/>
        </w:rPr>
        <w:t xml:space="preserve">ами. </w:t>
      </w:r>
    </w:p>
    <w:p w:rsidR="00717F60" w:rsidRPr="00E71A48" w:rsidRDefault="00717F60" w:rsidP="006807D6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F1FA6">
        <w:rPr>
          <w:sz w:val="24"/>
          <w:szCs w:val="24"/>
        </w:rPr>
        <w:t>Результаты решения Закупочной</w:t>
      </w:r>
      <w:r w:rsidRPr="00E71A48">
        <w:rPr>
          <w:sz w:val="24"/>
          <w:szCs w:val="24"/>
        </w:rPr>
        <w:t xml:space="preserve">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559" w:name="_Ref303250967"/>
      <w:bookmarkStart w:id="560" w:name="_Toc305697378"/>
      <w:bookmarkStart w:id="561" w:name="_Toc462739255"/>
      <w:bookmarkStart w:id="562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559"/>
      <w:bookmarkEnd w:id="560"/>
      <w:bookmarkEnd w:id="561"/>
      <w:r w:rsidRPr="00E71A48">
        <w:t xml:space="preserve"> </w:t>
      </w:r>
    </w:p>
    <w:bookmarkEnd w:id="562"/>
    <w:p w:rsidR="00F15392" w:rsidRPr="00DC5BAE" w:rsidRDefault="00F15392" w:rsidP="006807D6">
      <w:pPr>
        <w:widowControl w:val="0"/>
        <w:numPr>
          <w:ilvl w:val="2"/>
          <w:numId w:val="41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6807D6">
      <w:pPr>
        <w:widowControl w:val="0"/>
        <w:numPr>
          <w:ilvl w:val="2"/>
          <w:numId w:val="41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6807D6">
      <w:pPr>
        <w:widowControl w:val="0"/>
        <w:numPr>
          <w:ilvl w:val="2"/>
          <w:numId w:val="41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63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563"/>
    </w:p>
    <w:p w:rsidR="00F15392" w:rsidRPr="00DC5BAE" w:rsidRDefault="00D50C7F" w:rsidP="006807D6">
      <w:pPr>
        <w:widowControl w:val="0"/>
        <w:numPr>
          <w:ilvl w:val="2"/>
          <w:numId w:val="41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lastRenderedPageBreak/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6807D6">
      <w:pPr>
        <w:widowControl w:val="0"/>
        <w:numPr>
          <w:ilvl w:val="2"/>
          <w:numId w:val="41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64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564"/>
    </w:p>
    <w:p w:rsidR="00F15392" w:rsidRPr="00E71A4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E71A4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E71A48">
        <w:rPr>
          <w:sz w:val="24"/>
          <w:szCs w:val="24"/>
          <w:lang w:eastAsia="ru-RU"/>
        </w:rPr>
        <w:t xml:space="preserve"> в </w:t>
      </w:r>
      <w:r w:rsidRPr="00E71A4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E71A48" w:rsidRDefault="00076D8B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Приглашенные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а возмещения расходов, связанных с организацией такой переторжки на основании </w:t>
      </w:r>
      <w:r w:rsidR="00123C70" w:rsidRPr="00E71A48">
        <w:rPr>
          <w:iCs/>
          <w:sz w:val="24"/>
          <w:szCs w:val="24"/>
          <w:lang w:eastAsia="ru-RU"/>
        </w:rPr>
        <w:t>Договор</w:t>
      </w:r>
      <w:r w:rsidRPr="00E71A48">
        <w:rPr>
          <w:iCs/>
          <w:sz w:val="24"/>
          <w:szCs w:val="24"/>
          <w:lang w:eastAsia="ru-RU"/>
        </w:rPr>
        <w:t>а, заключаемого с организатором запроса предложений. Максимальная сумма расходов, подлежащая возмещению, составляет 1 млн. рублей (с НДС); точная сумма расходов рассчитывается организатором запроса предложений в каждом конкретном случае исходя из размера вознаграждения организатора, но не более 50%</w:t>
      </w:r>
      <w:r w:rsidR="008F7BD0" w:rsidRPr="00E71A48">
        <w:rPr>
          <w:iCs/>
          <w:sz w:val="24"/>
          <w:szCs w:val="24"/>
          <w:lang w:eastAsia="ru-RU"/>
        </w:rPr>
        <w:t xml:space="preserve"> такого вознаграждения</w:t>
      </w:r>
      <w:r w:rsidRPr="00E71A48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В случае</w:t>
      </w:r>
      <w:proofErr w:type="gramStart"/>
      <w:r w:rsidRPr="00E71A48">
        <w:rPr>
          <w:iCs/>
          <w:sz w:val="24"/>
          <w:szCs w:val="24"/>
          <w:lang w:eastAsia="ru-RU"/>
        </w:rPr>
        <w:t>,</w:t>
      </w:r>
      <w:proofErr w:type="gramEnd"/>
      <w:r w:rsidRPr="00E71A48">
        <w:rPr>
          <w:iCs/>
          <w:sz w:val="24"/>
          <w:szCs w:val="24"/>
          <w:lang w:eastAsia="ru-RU"/>
        </w:rPr>
        <w:t xml:space="preserve"> если последующая переторжка проводится по инициативе Организатора запроса предложений, закупочной комиссии, то плата с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ов запроса предложений за проведение таких переторжек не взимается.</w:t>
      </w:r>
    </w:p>
    <w:p w:rsidR="00685336" w:rsidRPr="00E71A48" w:rsidRDefault="00685336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На каждую последующую переторжку приглашаются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предложений, участвующие в предыдущей переторжке. </w:t>
      </w:r>
    </w:p>
    <w:p w:rsidR="00685336" w:rsidRPr="00E71A48" w:rsidRDefault="00685336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A7206A" w:rsidRPr="00A7206A">
          <w:rPr>
            <w:iCs/>
            <w:sz w:val="24"/>
            <w:szCs w:val="24"/>
            <w:lang w:eastAsia="ru-RU"/>
          </w:rPr>
          <w:t>3.7.3</w:t>
        </w:r>
      </w:fldSimple>
      <w:r w:rsidRPr="00E71A48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A7206A" w:rsidRPr="00A7206A">
          <w:rPr>
            <w:iCs/>
            <w:sz w:val="24"/>
            <w:szCs w:val="24"/>
            <w:lang w:eastAsia="ru-RU"/>
          </w:rPr>
          <w:t>3.7.5</w:t>
        </w:r>
      </w:fldSimple>
      <w:r w:rsidRPr="00E71A48">
        <w:rPr>
          <w:iCs/>
          <w:sz w:val="24"/>
          <w:szCs w:val="24"/>
          <w:lang w:eastAsia="ru-RU"/>
        </w:rPr>
        <w:t>.</w:t>
      </w:r>
    </w:p>
    <w:p w:rsidR="00F15392" w:rsidRPr="006F1FA6" w:rsidRDefault="009C744E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8138D">
        <w:rPr>
          <w:sz w:val="24"/>
          <w:szCs w:val="24"/>
          <w:lang w:eastAsia="ru-RU"/>
        </w:rPr>
        <w:t>Участник</w:t>
      </w:r>
      <w:r w:rsidR="00F15392" w:rsidRPr="00F8138D">
        <w:rPr>
          <w:sz w:val="24"/>
          <w:szCs w:val="24"/>
          <w:lang w:eastAsia="ru-RU"/>
        </w:rPr>
        <w:t xml:space="preserve"> </w:t>
      </w:r>
      <w:r w:rsidR="00C86793" w:rsidRPr="00F8138D">
        <w:rPr>
          <w:sz w:val="24"/>
          <w:szCs w:val="24"/>
          <w:lang w:eastAsia="ru-RU"/>
        </w:rPr>
        <w:t>запроса предложений</w:t>
      </w:r>
      <w:r w:rsidR="00F15392" w:rsidRPr="00F8138D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</w:t>
      </w:r>
      <w:r w:rsidR="00F15392" w:rsidRPr="006F1FA6">
        <w:rPr>
          <w:sz w:val="24"/>
          <w:szCs w:val="24"/>
          <w:lang w:eastAsia="ru-RU"/>
        </w:rPr>
        <w:t>файлов</w:t>
      </w:r>
      <w:r w:rsidR="00F8138D" w:rsidRPr="006F1FA6">
        <w:rPr>
          <w:sz w:val="24"/>
          <w:szCs w:val="24"/>
          <w:lang w:eastAsia="ru-RU"/>
        </w:rPr>
        <w:t xml:space="preserve"> </w:t>
      </w:r>
      <w:r w:rsidR="00F8138D" w:rsidRPr="006F1FA6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6F1FA6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6F1FA6">
        <w:rPr>
          <w:sz w:val="24"/>
          <w:szCs w:val="24"/>
          <w:lang w:eastAsia="ru-RU"/>
        </w:rPr>
        <w:t>Заявк</w:t>
      </w:r>
      <w:r w:rsidR="00F15392" w:rsidRPr="006F1FA6">
        <w:rPr>
          <w:sz w:val="24"/>
          <w:szCs w:val="24"/>
          <w:lang w:eastAsia="ru-RU"/>
        </w:rPr>
        <w:t>и.</w:t>
      </w:r>
    </w:p>
    <w:p w:rsidR="00ED4CFA" w:rsidRPr="006F1FA6" w:rsidRDefault="00ED4CFA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F1FA6">
        <w:rPr>
          <w:sz w:val="24"/>
          <w:szCs w:val="24"/>
        </w:rPr>
        <w:t xml:space="preserve">После </w:t>
      </w:r>
      <w:r w:rsidRPr="006F1FA6">
        <w:rPr>
          <w:iCs/>
          <w:sz w:val="24"/>
          <w:szCs w:val="24"/>
        </w:rPr>
        <w:t>проведения</w:t>
      </w:r>
      <w:r w:rsidRPr="006F1FA6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конкурсной документации, могут быть отклонены.</w:t>
      </w:r>
    </w:p>
    <w:p w:rsidR="00ED4CFA" w:rsidRPr="006F1FA6" w:rsidRDefault="00ED4CFA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F1FA6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6F1FA6" w:rsidRDefault="00F15392" w:rsidP="006807D6">
      <w:pPr>
        <w:widowControl w:val="0"/>
        <w:numPr>
          <w:ilvl w:val="2"/>
          <w:numId w:val="41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F1FA6">
        <w:rPr>
          <w:sz w:val="24"/>
          <w:szCs w:val="24"/>
          <w:lang w:eastAsia="ru-RU"/>
        </w:rPr>
        <w:t xml:space="preserve">По решению </w:t>
      </w:r>
      <w:r w:rsidR="00685336" w:rsidRPr="006F1FA6">
        <w:rPr>
          <w:sz w:val="24"/>
          <w:szCs w:val="24"/>
          <w:lang w:eastAsia="ru-RU"/>
        </w:rPr>
        <w:t xml:space="preserve">Закупочной </w:t>
      </w:r>
      <w:r w:rsidRPr="006F1FA6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6F1FA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5" w:name="_Ref303681924"/>
      <w:bookmarkStart w:id="566" w:name="_Ref303683914"/>
      <w:bookmarkStart w:id="567" w:name="_Toc462739256"/>
      <w:r w:rsidRPr="006F1FA6">
        <w:lastRenderedPageBreak/>
        <w:t xml:space="preserve">Подведение итогов </w:t>
      </w:r>
      <w:r w:rsidR="00DF639D" w:rsidRPr="006F1FA6">
        <w:t>З</w:t>
      </w:r>
      <w:r w:rsidRPr="006F1FA6">
        <w:t>апроса предложений</w:t>
      </w:r>
      <w:bookmarkEnd w:id="565"/>
      <w:bookmarkEnd w:id="566"/>
      <w:bookmarkEnd w:id="567"/>
    </w:p>
    <w:p w:rsidR="00717F60" w:rsidRPr="006F1FA6" w:rsidRDefault="00717F60" w:rsidP="006807D6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68" w:name="_Ref440290296"/>
      <w:r w:rsidRPr="006F1FA6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6F1FA6">
        <w:rPr>
          <w:sz w:val="24"/>
          <w:szCs w:val="24"/>
          <w:lang w:eastAsia="ru-RU"/>
        </w:rPr>
        <w:t>определению</w:t>
      </w:r>
      <w:r w:rsidRPr="006F1FA6">
        <w:rPr>
          <w:sz w:val="24"/>
          <w:szCs w:val="24"/>
        </w:rPr>
        <w:t xml:space="preserve"> </w:t>
      </w:r>
      <w:r w:rsidR="004D431C" w:rsidRPr="006F1FA6">
        <w:rPr>
          <w:sz w:val="24"/>
          <w:szCs w:val="24"/>
        </w:rPr>
        <w:t xml:space="preserve">лучшей </w:t>
      </w:r>
      <w:r w:rsidR="004B5EB3" w:rsidRPr="006F1FA6">
        <w:rPr>
          <w:sz w:val="24"/>
          <w:szCs w:val="24"/>
        </w:rPr>
        <w:t>Заявк</w:t>
      </w:r>
      <w:r w:rsidR="004D431C" w:rsidRPr="006F1FA6">
        <w:rPr>
          <w:sz w:val="24"/>
          <w:szCs w:val="24"/>
        </w:rPr>
        <w:t>и запроса предложений</w:t>
      </w:r>
      <w:r w:rsidRPr="006F1FA6">
        <w:rPr>
          <w:sz w:val="24"/>
          <w:szCs w:val="24"/>
        </w:rPr>
        <w:t xml:space="preserve">, либо по завершению данной процедуры </w:t>
      </w:r>
      <w:r w:rsidR="00DF639D" w:rsidRPr="006F1FA6">
        <w:rPr>
          <w:sz w:val="24"/>
          <w:szCs w:val="24"/>
        </w:rPr>
        <w:t>З</w:t>
      </w:r>
      <w:r w:rsidRPr="006F1FA6">
        <w:rPr>
          <w:sz w:val="24"/>
          <w:szCs w:val="24"/>
        </w:rPr>
        <w:t xml:space="preserve">апроса предложений без определения </w:t>
      </w:r>
      <w:r w:rsidR="009C744E" w:rsidRPr="006F1FA6">
        <w:rPr>
          <w:sz w:val="24"/>
          <w:szCs w:val="24"/>
        </w:rPr>
        <w:t>Участник</w:t>
      </w:r>
      <w:r w:rsidR="004D431C" w:rsidRPr="006F1FA6">
        <w:rPr>
          <w:sz w:val="24"/>
          <w:szCs w:val="24"/>
        </w:rPr>
        <w:t xml:space="preserve">а, чья </w:t>
      </w:r>
      <w:r w:rsidR="004B5EB3" w:rsidRPr="006F1FA6">
        <w:rPr>
          <w:sz w:val="24"/>
          <w:szCs w:val="24"/>
        </w:rPr>
        <w:t>Заявк</w:t>
      </w:r>
      <w:r w:rsidR="004D431C" w:rsidRPr="006F1FA6">
        <w:rPr>
          <w:sz w:val="24"/>
          <w:szCs w:val="24"/>
        </w:rPr>
        <w:t xml:space="preserve">а признана лучшей, </w:t>
      </w:r>
      <w:r w:rsidRPr="006F1FA6">
        <w:rPr>
          <w:sz w:val="24"/>
          <w:szCs w:val="24"/>
        </w:rPr>
        <w:t xml:space="preserve">и заключения </w:t>
      </w:r>
      <w:r w:rsidR="00123C70" w:rsidRPr="006F1FA6">
        <w:rPr>
          <w:sz w:val="24"/>
          <w:szCs w:val="24"/>
        </w:rPr>
        <w:t>Договор</w:t>
      </w:r>
      <w:r w:rsidRPr="006F1FA6">
        <w:rPr>
          <w:sz w:val="24"/>
          <w:szCs w:val="24"/>
        </w:rPr>
        <w:t>а:</w:t>
      </w:r>
      <w:bookmarkEnd w:id="568"/>
    </w:p>
    <w:p w:rsidR="00717F60" w:rsidRPr="006F1FA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 xml:space="preserve">в случае если </w:t>
      </w:r>
      <w:r w:rsidR="004B5EB3" w:rsidRPr="006F1FA6">
        <w:rPr>
          <w:bCs w:val="0"/>
          <w:sz w:val="24"/>
          <w:szCs w:val="24"/>
        </w:rPr>
        <w:t>Заявк</w:t>
      </w:r>
      <w:r w:rsidRPr="006F1FA6">
        <w:rPr>
          <w:bCs w:val="0"/>
          <w:sz w:val="24"/>
          <w:szCs w:val="24"/>
        </w:rPr>
        <w:t xml:space="preserve">а какого-либо из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6F1FA6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6F1FA6">
        <w:rPr>
          <w:bCs w:val="0"/>
          <w:sz w:val="24"/>
          <w:szCs w:val="24"/>
        </w:rPr>
        <w:t>наилучшей</w:t>
      </w:r>
      <w:proofErr w:type="gramEnd"/>
      <w:r w:rsidRPr="006F1FA6">
        <w:rPr>
          <w:bCs w:val="0"/>
          <w:sz w:val="24"/>
          <w:szCs w:val="24"/>
        </w:rPr>
        <w:t xml:space="preserve">. </w:t>
      </w:r>
      <w:r w:rsidR="009C744E" w:rsidRPr="006F1FA6">
        <w:rPr>
          <w:bCs w:val="0"/>
          <w:sz w:val="24"/>
          <w:szCs w:val="24"/>
        </w:rPr>
        <w:t>Участник</w:t>
      </w:r>
      <w:r w:rsidRPr="006F1FA6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6F1FA6">
        <w:rPr>
          <w:bCs w:val="0"/>
          <w:sz w:val="24"/>
          <w:szCs w:val="24"/>
        </w:rPr>
        <w:t>Заявк</w:t>
      </w:r>
      <w:r w:rsidR="0087407B" w:rsidRPr="006F1FA6">
        <w:rPr>
          <w:bCs w:val="0"/>
          <w:sz w:val="24"/>
          <w:szCs w:val="24"/>
        </w:rPr>
        <w:t>и лучшей</w:t>
      </w:r>
      <w:r w:rsidRPr="006F1FA6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6F1FA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F1FA6">
        <w:rPr>
          <w:bCs w:val="0"/>
          <w:sz w:val="24"/>
          <w:szCs w:val="24"/>
        </w:rPr>
        <w:t xml:space="preserve">в случае если </w:t>
      </w:r>
      <w:r w:rsidR="001716DB" w:rsidRPr="006F1FA6">
        <w:rPr>
          <w:bCs w:val="0"/>
          <w:sz w:val="24"/>
          <w:szCs w:val="24"/>
        </w:rPr>
        <w:t xml:space="preserve">ни одна </w:t>
      </w:r>
      <w:r w:rsidR="004B5EB3" w:rsidRPr="006F1FA6">
        <w:rPr>
          <w:bCs w:val="0"/>
          <w:sz w:val="24"/>
          <w:szCs w:val="24"/>
        </w:rPr>
        <w:t>Заявк</w:t>
      </w:r>
      <w:r w:rsidRPr="006F1FA6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6F1FA6" w:rsidRDefault="00717F60" w:rsidP="006807D6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F1FA6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6F1FA6">
        <w:rPr>
          <w:sz w:val="24"/>
          <w:szCs w:val="24"/>
        </w:rPr>
        <w:t xml:space="preserve">, который подписывается </w:t>
      </w:r>
      <w:r w:rsidR="00ED4CFA" w:rsidRPr="006F1FA6">
        <w:rPr>
          <w:sz w:val="24"/>
          <w:szCs w:val="24"/>
        </w:rPr>
        <w:t>членами</w:t>
      </w:r>
      <w:r w:rsidR="00E60F8E" w:rsidRPr="006F1FA6">
        <w:rPr>
          <w:sz w:val="24"/>
          <w:szCs w:val="24"/>
        </w:rPr>
        <w:t xml:space="preserve"> Закупочной комиссии</w:t>
      </w:r>
      <w:r w:rsidRPr="006F1FA6">
        <w:rPr>
          <w:sz w:val="24"/>
          <w:szCs w:val="24"/>
        </w:rPr>
        <w:t>.</w:t>
      </w:r>
    </w:p>
    <w:p w:rsidR="00717F60" w:rsidRPr="006F1FA6" w:rsidRDefault="009C744E" w:rsidP="006807D6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6F1FA6">
        <w:rPr>
          <w:sz w:val="24"/>
          <w:szCs w:val="24"/>
        </w:rPr>
        <w:t>Участник</w:t>
      </w:r>
      <w:r w:rsidR="00717F60" w:rsidRPr="006F1FA6">
        <w:rPr>
          <w:bCs w:val="0"/>
          <w:sz w:val="24"/>
          <w:szCs w:val="24"/>
        </w:rPr>
        <w:t xml:space="preserve"> </w:t>
      </w:r>
      <w:r w:rsidR="0087407B" w:rsidRPr="006F1FA6">
        <w:rPr>
          <w:bCs w:val="0"/>
          <w:sz w:val="24"/>
          <w:szCs w:val="24"/>
        </w:rPr>
        <w:t xml:space="preserve">запроса предложений </w:t>
      </w:r>
      <w:r w:rsidR="00717F60" w:rsidRPr="006F1FA6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6F1FA6">
        <w:rPr>
          <w:sz w:val="24"/>
          <w:szCs w:val="24"/>
        </w:rPr>
        <w:t>Заявк</w:t>
      </w:r>
      <w:r w:rsidR="0087407B" w:rsidRPr="006F1FA6">
        <w:rPr>
          <w:sz w:val="24"/>
          <w:szCs w:val="24"/>
        </w:rPr>
        <w:t>и лучшей</w:t>
      </w:r>
      <w:r w:rsidR="0087407B" w:rsidRPr="006F1FA6">
        <w:rPr>
          <w:bCs w:val="0"/>
          <w:sz w:val="24"/>
          <w:szCs w:val="24"/>
        </w:rPr>
        <w:t xml:space="preserve"> </w:t>
      </w:r>
      <w:r w:rsidR="00717F60" w:rsidRPr="006F1FA6">
        <w:rPr>
          <w:bCs w:val="0"/>
          <w:sz w:val="24"/>
          <w:szCs w:val="24"/>
        </w:rPr>
        <w:t>функционалом ЭТП</w:t>
      </w:r>
      <w:r w:rsidR="00717F60" w:rsidRPr="006F1FA6">
        <w:rPr>
          <w:bCs w:val="0"/>
          <w:color w:val="000000"/>
          <w:sz w:val="24"/>
          <w:szCs w:val="24"/>
        </w:rPr>
        <w:t xml:space="preserve"> </w:t>
      </w:r>
      <w:r w:rsidR="00717F60" w:rsidRPr="006F1FA6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6807D6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6F1FA6">
        <w:rPr>
          <w:sz w:val="24"/>
          <w:szCs w:val="24"/>
        </w:rPr>
        <w:t xml:space="preserve">В случае </w:t>
      </w:r>
      <w:r w:rsidR="001716DB" w:rsidRPr="006F1FA6">
        <w:rPr>
          <w:sz w:val="24"/>
          <w:szCs w:val="24"/>
        </w:rPr>
        <w:t xml:space="preserve">завершения или </w:t>
      </w:r>
      <w:r w:rsidRPr="006F1FA6">
        <w:rPr>
          <w:sz w:val="24"/>
          <w:szCs w:val="24"/>
        </w:rPr>
        <w:t>прекращени</w:t>
      </w:r>
      <w:r w:rsidR="001716DB" w:rsidRPr="006F1FA6">
        <w:rPr>
          <w:sz w:val="24"/>
          <w:szCs w:val="24"/>
        </w:rPr>
        <w:t>я</w:t>
      </w:r>
      <w:r w:rsidRPr="006F1FA6">
        <w:rPr>
          <w:sz w:val="24"/>
          <w:szCs w:val="24"/>
        </w:rPr>
        <w:t xml:space="preserve"> процедуры запроса предложений </w:t>
      </w:r>
      <w:r w:rsidR="009C744E" w:rsidRPr="006F1FA6">
        <w:rPr>
          <w:sz w:val="24"/>
          <w:szCs w:val="24"/>
        </w:rPr>
        <w:t>Участник</w:t>
      </w:r>
      <w:r w:rsidRPr="006F1FA6">
        <w:rPr>
          <w:sz w:val="24"/>
          <w:szCs w:val="24"/>
        </w:rPr>
        <w:t>ам направляются уведомления о результатах запроса предложений с</w:t>
      </w:r>
      <w:r w:rsidRPr="00E71A48">
        <w:rPr>
          <w:sz w:val="24"/>
          <w:szCs w:val="24"/>
        </w:rPr>
        <w:t>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9" w:name="_Ref303251044"/>
      <w:bookmarkStart w:id="570" w:name="_Toc462739257"/>
      <w:bookmarkStart w:id="571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569"/>
      <w:bookmarkEnd w:id="570"/>
      <w:proofErr w:type="gramEnd"/>
    </w:p>
    <w:p w:rsidR="00717F60" w:rsidRPr="00E71A48" w:rsidRDefault="00717F60" w:rsidP="006807D6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72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572"/>
    </w:p>
    <w:p w:rsidR="00717F60" w:rsidRPr="00E71A48" w:rsidRDefault="00717F60" w:rsidP="006807D6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573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573"/>
    </w:p>
    <w:p w:rsidR="00717F60" w:rsidRPr="00E71A48" w:rsidRDefault="00717F60" w:rsidP="006807D6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6807D6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6807D6">
      <w:pPr>
        <w:pStyle w:val="35"/>
        <w:numPr>
          <w:ilvl w:val="0"/>
          <w:numId w:val="10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6807D6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574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574"/>
    </w:p>
    <w:p w:rsidR="00F20C7B" w:rsidRPr="00E71A48" w:rsidRDefault="00F20C7B" w:rsidP="006807D6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6807D6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6807D6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303683929"/>
      <w:bookmarkStart w:id="576" w:name="_Toc462739258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571"/>
      <w:bookmarkEnd w:id="575"/>
      <w:bookmarkEnd w:id="576"/>
    </w:p>
    <w:p w:rsidR="00717F60" w:rsidRPr="00E71A48" w:rsidRDefault="00717F60" w:rsidP="006807D6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</w:t>
      </w:r>
      <w:r w:rsidRPr="00E71A48">
        <w:rPr>
          <w:bCs w:val="0"/>
          <w:i/>
          <w:sz w:val="24"/>
          <w:szCs w:val="24"/>
        </w:rPr>
        <w:lastRenderedPageBreak/>
        <w:t>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6807D6">
      <w:pPr>
        <w:pStyle w:val="affffff0"/>
        <w:numPr>
          <w:ilvl w:val="2"/>
          <w:numId w:val="42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6807D6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577" w:name="_Ref294695403"/>
      <w:bookmarkStart w:id="57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577"/>
      <w:bookmarkEnd w:id="578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6807D6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579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579"/>
    </w:p>
    <w:p w:rsidR="00717F60" w:rsidRPr="00E71A48" w:rsidRDefault="00717F60" w:rsidP="006807D6">
      <w:pPr>
        <w:widowControl w:val="0"/>
        <w:numPr>
          <w:ilvl w:val="2"/>
          <w:numId w:val="12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A7206A" w:rsidRPr="00A7206A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A7206A" w:rsidRPr="00A7206A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6807D6">
      <w:pPr>
        <w:widowControl w:val="0"/>
        <w:numPr>
          <w:ilvl w:val="2"/>
          <w:numId w:val="12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6807D6">
      <w:pPr>
        <w:widowControl w:val="0"/>
        <w:numPr>
          <w:ilvl w:val="2"/>
          <w:numId w:val="12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6807D6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A7206A" w:rsidRPr="00A7206A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6807D6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6807D6">
      <w:pPr>
        <w:widowControl w:val="0"/>
        <w:numPr>
          <w:ilvl w:val="2"/>
          <w:numId w:val="42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580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581" w:name="_Toc181693189"/>
      <w:bookmarkStart w:id="582" w:name="_Ref190680463"/>
      <w:bookmarkStart w:id="583" w:name="_Ref306140410"/>
      <w:bookmarkStart w:id="584" w:name="_Ref306142159"/>
      <w:bookmarkStart w:id="585" w:name="_Toc462739259"/>
      <w:bookmarkStart w:id="586" w:name="_Ref303102866"/>
      <w:bookmarkStart w:id="587" w:name="_Toc305835589"/>
      <w:bookmarkStart w:id="588" w:name="_Ref303683952"/>
      <w:bookmarkStart w:id="589" w:name="__RefNumPara__840_922829174"/>
      <w:bookmarkEnd w:id="580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581"/>
      <w:bookmarkEnd w:id="582"/>
      <w:bookmarkEnd w:id="583"/>
      <w:bookmarkEnd w:id="584"/>
      <w:bookmarkEnd w:id="585"/>
      <w:r w:rsidRPr="00414CAF">
        <w:t xml:space="preserve"> </w:t>
      </w:r>
      <w:bookmarkEnd w:id="586"/>
      <w:bookmarkEnd w:id="587"/>
    </w:p>
    <w:p w:rsidR="00932C0A" w:rsidRPr="00C12FA4" w:rsidRDefault="00414CAF" w:rsidP="006807D6">
      <w:pPr>
        <w:widowControl w:val="0"/>
        <w:numPr>
          <w:ilvl w:val="2"/>
          <w:numId w:val="4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463B90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2</w:t>
      </w:r>
      <w:r w:rsidR="00463B90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590" w:name="_Ref303694483"/>
      <w:bookmarkStart w:id="591" w:name="_Toc305835590"/>
      <w:bookmarkStart w:id="592" w:name="_Ref306140451"/>
      <w:bookmarkStart w:id="593" w:name="_Toc462739260"/>
      <w:r w:rsidRPr="006E1884">
        <w:t xml:space="preserve">Уведомление о результатах </w:t>
      </w:r>
      <w:bookmarkEnd w:id="590"/>
      <w:bookmarkEnd w:id="591"/>
      <w:r w:rsidRPr="006E1884">
        <w:t>запроса предложений</w:t>
      </w:r>
      <w:bookmarkEnd w:id="592"/>
      <w:bookmarkEnd w:id="593"/>
    </w:p>
    <w:bookmarkEnd w:id="588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A7206A" w:rsidRPr="00A7206A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807D6">
      <w:pPr>
        <w:pStyle w:val="a0"/>
        <w:numPr>
          <w:ilvl w:val="4"/>
          <w:numId w:val="75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807D6">
      <w:pPr>
        <w:pStyle w:val="a0"/>
        <w:numPr>
          <w:ilvl w:val="4"/>
          <w:numId w:val="75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lastRenderedPageBreak/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6807D6">
      <w:pPr>
        <w:widowControl w:val="0"/>
        <w:numPr>
          <w:ilvl w:val="2"/>
          <w:numId w:val="43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94" w:name="_Ref440270568"/>
      <w:bookmarkStart w:id="595" w:name="_Ref440274159"/>
      <w:bookmarkStart w:id="596" w:name="_Ref440292555"/>
      <w:bookmarkStart w:id="597" w:name="_Ref440292779"/>
      <w:bookmarkStart w:id="598" w:name="_Toc462739261"/>
      <w:r>
        <w:rPr>
          <w:szCs w:val="24"/>
        </w:rPr>
        <w:lastRenderedPageBreak/>
        <w:t>Техническая часть</w:t>
      </w:r>
      <w:bookmarkEnd w:id="594"/>
      <w:bookmarkEnd w:id="595"/>
      <w:bookmarkEnd w:id="596"/>
      <w:bookmarkEnd w:id="597"/>
      <w:bookmarkEnd w:id="598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99" w:name="_Toc176064097"/>
      <w:bookmarkStart w:id="600" w:name="_Toc176338525"/>
      <w:bookmarkStart w:id="601" w:name="_Toc180399753"/>
      <w:bookmarkStart w:id="602" w:name="_Toc189457101"/>
      <w:bookmarkStart w:id="603" w:name="_Toc189461737"/>
      <w:bookmarkStart w:id="604" w:name="_Toc189462011"/>
      <w:bookmarkStart w:id="605" w:name="_Toc191273610"/>
      <w:bookmarkStart w:id="606" w:name="_Toc423421726"/>
      <w:bookmarkStart w:id="607" w:name="_Toc462739262"/>
      <w:bookmarkStart w:id="608" w:name="_Toc167189319"/>
      <w:bookmarkStart w:id="609" w:name="_Toc168725254"/>
      <w:r w:rsidRPr="00C12FA4">
        <w:t xml:space="preserve">Перечень, объемы и характеристики 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r w:rsidR="00C3704B">
        <w:t>закупаемых услуг</w:t>
      </w:r>
      <w:bookmarkEnd w:id="607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10" w:name="_Toc439166311"/>
      <w:bookmarkStart w:id="611" w:name="_Toc439170659"/>
      <w:bookmarkStart w:id="612" w:name="_Toc439172761"/>
      <w:bookmarkStart w:id="613" w:name="_Toc439173205"/>
      <w:bookmarkStart w:id="614" w:name="_Toc439238199"/>
      <w:bookmarkStart w:id="615" w:name="_Toc439252751"/>
      <w:bookmarkStart w:id="616" w:name="_Toc439323609"/>
      <w:bookmarkStart w:id="617" w:name="_Toc439323725"/>
      <w:bookmarkStart w:id="618" w:name="_Toc440361359"/>
      <w:bookmarkStart w:id="619" w:name="_Toc440376114"/>
      <w:bookmarkStart w:id="620" w:name="_Toc440376241"/>
      <w:bookmarkStart w:id="621" w:name="_Toc440382503"/>
      <w:bookmarkStart w:id="622" w:name="_Toc440447173"/>
      <w:bookmarkStart w:id="623" w:name="_Toc440632334"/>
      <w:bookmarkStart w:id="624" w:name="_Toc440875107"/>
      <w:bookmarkStart w:id="625" w:name="_Toc441131094"/>
      <w:bookmarkStart w:id="626" w:name="_Toc462736101"/>
      <w:bookmarkStart w:id="627" w:name="_Toc462737089"/>
      <w:bookmarkStart w:id="628" w:name="_Toc462738341"/>
      <w:bookmarkStart w:id="629" w:name="_Toc462739263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6D3E1F">
        <w:rPr>
          <w:b w:val="0"/>
          <w:szCs w:val="24"/>
        </w:rPr>
        <w:t>Лоту №1 (подраздел</w:t>
      </w:r>
      <w:r w:rsidR="00A154B7">
        <w:rPr>
          <w:b w:val="0"/>
          <w:szCs w:val="24"/>
        </w:rPr>
        <w:t xml:space="preserve"> </w:t>
      </w:r>
      <w:r w:rsidR="00463B90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463B90">
        <w:rPr>
          <w:b w:val="0"/>
          <w:szCs w:val="24"/>
        </w:rPr>
      </w:r>
      <w:r w:rsidR="00463B90">
        <w:rPr>
          <w:b w:val="0"/>
          <w:szCs w:val="24"/>
        </w:rPr>
        <w:fldChar w:fldCharType="separate"/>
      </w:r>
      <w:r w:rsidR="00A7206A">
        <w:rPr>
          <w:b w:val="0"/>
          <w:szCs w:val="24"/>
        </w:rPr>
        <w:t>1.1.4</w:t>
      </w:r>
      <w:r w:rsidR="00463B90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proofErr w:type="spellStart"/>
      <w:r w:rsidRPr="00C12FA4">
        <w:rPr>
          <w:b w:val="0"/>
          <w:szCs w:val="24"/>
        </w:rPr>
        <w:t>ы</w:t>
      </w:r>
      <w:proofErr w:type="spellEnd"/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:rsidR="002B5044" w:rsidRPr="003803A7" w:rsidRDefault="002B5044" w:rsidP="0021751A">
      <w:pPr>
        <w:pStyle w:val="2"/>
        <w:ind w:left="1701" w:hanging="1134"/>
      </w:pPr>
      <w:bookmarkStart w:id="630" w:name="_Ref194832984"/>
      <w:bookmarkStart w:id="631" w:name="_Ref197686508"/>
      <w:bookmarkStart w:id="632" w:name="_Toc423421727"/>
      <w:bookmarkStart w:id="633" w:name="_Toc462739264"/>
      <w:r w:rsidRPr="003803A7">
        <w:t xml:space="preserve">Требование к </w:t>
      </w:r>
      <w:bookmarkEnd w:id="630"/>
      <w:bookmarkEnd w:id="631"/>
      <w:bookmarkEnd w:id="632"/>
      <w:r w:rsidR="00C3704B">
        <w:t>закупаемым услугам</w:t>
      </w:r>
      <w:bookmarkEnd w:id="633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34" w:name="_Toc439166314"/>
      <w:bookmarkStart w:id="635" w:name="_Toc439170662"/>
      <w:bookmarkStart w:id="636" w:name="_Toc439172764"/>
      <w:bookmarkStart w:id="637" w:name="_Toc439173208"/>
      <w:bookmarkStart w:id="638" w:name="_Toc439238202"/>
      <w:bookmarkStart w:id="639" w:name="_Toc439252754"/>
      <w:bookmarkStart w:id="640" w:name="_Toc439323612"/>
      <w:bookmarkStart w:id="641" w:name="_Toc439323728"/>
      <w:bookmarkStart w:id="642" w:name="_Toc440361362"/>
      <w:bookmarkStart w:id="643" w:name="_Toc440376117"/>
      <w:bookmarkStart w:id="644" w:name="_Toc440376244"/>
      <w:bookmarkStart w:id="645" w:name="_Toc440382505"/>
      <w:bookmarkStart w:id="646" w:name="_Toc440447175"/>
      <w:bookmarkStart w:id="647" w:name="_Toc440632336"/>
      <w:bookmarkStart w:id="648" w:name="_Toc440875109"/>
      <w:bookmarkStart w:id="649" w:name="_Toc441131096"/>
      <w:bookmarkStart w:id="650" w:name="_Toc462736103"/>
      <w:bookmarkStart w:id="651" w:name="_Toc462737091"/>
      <w:bookmarkStart w:id="652" w:name="_Toc462738343"/>
      <w:bookmarkStart w:id="653" w:name="_Toc462739265"/>
      <w:bookmarkStart w:id="654" w:name="_Ref194833053"/>
      <w:bookmarkStart w:id="655" w:name="_Ref223496951"/>
      <w:bookmarkStart w:id="65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>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bookmarkEnd w:id="608"/>
    <w:bookmarkEnd w:id="609"/>
    <w:bookmarkEnd w:id="654"/>
    <w:bookmarkEnd w:id="655"/>
    <w:bookmarkEnd w:id="656"/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57" w:name="_Ref440270602"/>
      <w:bookmarkStart w:id="658" w:name="_Toc462739266"/>
      <w:bookmarkEnd w:id="6"/>
      <w:bookmarkEnd w:id="589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57"/>
      <w:bookmarkEnd w:id="658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59" w:name="_Ref55336310"/>
      <w:bookmarkStart w:id="660" w:name="_Toc57314672"/>
      <w:bookmarkStart w:id="661" w:name="_Toc69728986"/>
      <w:bookmarkStart w:id="662" w:name="_Toc98253919"/>
      <w:bookmarkStart w:id="663" w:name="_Toc165173847"/>
      <w:bookmarkStart w:id="664" w:name="_Toc423423667"/>
      <w:bookmarkStart w:id="665" w:name="_Toc462739267"/>
      <w:r w:rsidRPr="00F647F7">
        <w:t xml:space="preserve">Письмо о подаче оферты </w:t>
      </w:r>
      <w:bookmarkStart w:id="666" w:name="_Ref22846535"/>
      <w:r w:rsidRPr="00F647F7">
        <w:t>(</w:t>
      </w:r>
      <w:bookmarkEnd w:id="666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59"/>
      <w:bookmarkEnd w:id="660"/>
      <w:bookmarkEnd w:id="661"/>
      <w:bookmarkEnd w:id="662"/>
      <w:bookmarkEnd w:id="663"/>
      <w:bookmarkEnd w:id="664"/>
      <w:bookmarkEnd w:id="665"/>
    </w:p>
    <w:p w:rsidR="004F4D80" w:rsidRPr="00C236C0" w:rsidRDefault="004F4D80" w:rsidP="004F4D80">
      <w:pPr>
        <w:pStyle w:val="3"/>
        <w:rPr>
          <w:szCs w:val="24"/>
        </w:rPr>
      </w:pPr>
      <w:bookmarkStart w:id="667" w:name="_Toc98253920"/>
      <w:bookmarkStart w:id="668" w:name="_Toc157248174"/>
      <w:bookmarkStart w:id="669" w:name="_Toc157496543"/>
      <w:bookmarkStart w:id="670" w:name="_Toc158206082"/>
      <w:bookmarkStart w:id="671" w:name="_Toc164057767"/>
      <w:bookmarkStart w:id="672" w:name="_Toc164137117"/>
      <w:bookmarkStart w:id="673" w:name="_Toc164161277"/>
      <w:bookmarkStart w:id="674" w:name="_Toc165173848"/>
      <w:bookmarkStart w:id="675" w:name="_Toc439170673"/>
      <w:bookmarkStart w:id="676" w:name="_Toc439172775"/>
      <w:bookmarkStart w:id="677" w:name="_Toc439173219"/>
      <w:bookmarkStart w:id="678" w:name="_Toc439238213"/>
      <w:bookmarkStart w:id="679" w:name="_Toc440361369"/>
      <w:bookmarkStart w:id="680" w:name="_Toc440376124"/>
      <w:bookmarkStart w:id="681" w:name="_Toc462736106"/>
      <w:bookmarkStart w:id="682" w:name="_Toc462737094"/>
      <w:bookmarkStart w:id="683" w:name="_Toc462738346"/>
      <w:bookmarkStart w:id="684" w:name="_Toc462739268"/>
      <w:r w:rsidRPr="00C236C0">
        <w:rPr>
          <w:szCs w:val="24"/>
        </w:rPr>
        <w:t>Форма письма о подаче оферты</w:t>
      </w:r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85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Default="004F4D80" w:rsidP="00EF0954">
      <w:pPr>
        <w:spacing w:line="240" w:lineRule="auto"/>
        <w:ind w:firstLine="0"/>
        <w:rPr>
          <w:sz w:val="24"/>
          <w:szCs w:val="24"/>
        </w:rPr>
      </w:pPr>
      <w:r w:rsidRPr="006F1FA6">
        <w:rPr>
          <w:sz w:val="24"/>
          <w:szCs w:val="24"/>
        </w:rPr>
        <w:t xml:space="preserve">в соответствии с </w:t>
      </w:r>
      <w:r w:rsidR="00EF0954" w:rsidRPr="006F1FA6">
        <w:rPr>
          <w:sz w:val="24"/>
          <w:szCs w:val="24"/>
        </w:rPr>
        <w:t xml:space="preserve">Коммерческим предложением </w:t>
      </w:r>
      <w:r w:rsidR="00975C64" w:rsidRPr="006F1FA6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6F1FA6">
        <w:rPr>
          <w:sz w:val="24"/>
          <w:szCs w:val="24"/>
        </w:rPr>
        <w:t xml:space="preserve">, </w:t>
      </w:r>
      <w:r w:rsidR="00EF0954" w:rsidRPr="006F1FA6">
        <w:rPr>
          <w:sz w:val="24"/>
          <w:szCs w:val="24"/>
        </w:rPr>
        <w:t>на следующих условиях</w:t>
      </w:r>
      <w:r w:rsidRPr="006F1FA6">
        <w:rPr>
          <w:sz w:val="24"/>
          <w:szCs w:val="24"/>
        </w:rPr>
        <w:t>:</w:t>
      </w:r>
    </w:p>
    <w:tbl>
      <w:tblPr>
        <w:tblpPr w:leftFromText="180" w:rightFromText="180" w:vertAnchor="text" w:horzAnchor="margin" w:tblpY="53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1"/>
        <w:gridCol w:w="4501"/>
        <w:gridCol w:w="5082"/>
      </w:tblGrid>
      <w:tr w:rsidR="00EF0954" w:rsidRPr="004F7A61" w:rsidTr="00EF0954">
        <w:tc>
          <w:tcPr>
            <w:tcW w:w="731" w:type="dxa"/>
            <w:vAlign w:val="center"/>
          </w:tcPr>
          <w:p w:rsidR="00EF0954" w:rsidRPr="006F1FA6" w:rsidRDefault="00EF0954" w:rsidP="00EF0954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6F1FA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1FA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1FA6">
              <w:rPr>
                <w:b/>
                <w:sz w:val="24"/>
                <w:szCs w:val="24"/>
              </w:rPr>
              <w:t>/</w:t>
            </w:r>
            <w:proofErr w:type="spellStart"/>
            <w:r w:rsidRPr="006F1FA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1" w:type="dxa"/>
            <w:vAlign w:val="center"/>
          </w:tcPr>
          <w:p w:rsidR="00EF0954" w:rsidRPr="006F1FA6" w:rsidRDefault="00EF0954" w:rsidP="00EF0954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6F1FA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082" w:type="dxa"/>
            <w:vAlign w:val="center"/>
          </w:tcPr>
          <w:p w:rsidR="00EF0954" w:rsidRPr="006F1FA6" w:rsidRDefault="00EF0954" w:rsidP="00114284">
            <w:pPr>
              <w:keepNext/>
              <w:spacing w:line="240" w:lineRule="auto"/>
              <w:ind w:left="57" w:right="-85" w:hanging="57"/>
              <w:jc w:val="center"/>
              <w:rPr>
                <w:b/>
                <w:sz w:val="24"/>
                <w:szCs w:val="24"/>
              </w:rPr>
            </w:pPr>
            <w:r w:rsidRPr="006F1FA6">
              <w:rPr>
                <w:b/>
                <w:sz w:val="24"/>
                <w:szCs w:val="24"/>
              </w:rPr>
              <w:t xml:space="preserve">Предложение </w:t>
            </w:r>
            <w:r w:rsidR="00114284" w:rsidRPr="006F1FA6">
              <w:rPr>
                <w:b/>
                <w:sz w:val="24"/>
                <w:szCs w:val="24"/>
              </w:rPr>
              <w:t>Участника</w:t>
            </w:r>
          </w:p>
        </w:tc>
      </w:tr>
      <w:tr w:rsidR="00EF0954" w:rsidRPr="007D481A" w:rsidTr="00EF0954">
        <w:tc>
          <w:tcPr>
            <w:tcW w:w="731" w:type="dxa"/>
            <w:vAlign w:val="center"/>
          </w:tcPr>
          <w:p w:rsidR="00EF0954" w:rsidRPr="00072751" w:rsidRDefault="00EF0954" w:rsidP="00EF0954">
            <w:pPr>
              <w:keepNext/>
              <w:spacing w:line="240" w:lineRule="auto"/>
              <w:ind w:left="57" w:right="-85" w:hanging="57"/>
              <w:jc w:val="center"/>
              <w:rPr>
                <w:sz w:val="20"/>
              </w:rPr>
            </w:pPr>
            <w:r w:rsidRPr="00072751">
              <w:rPr>
                <w:sz w:val="20"/>
              </w:rPr>
              <w:t>1.</w:t>
            </w:r>
          </w:p>
        </w:tc>
        <w:tc>
          <w:tcPr>
            <w:tcW w:w="4501" w:type="dxa"/>
            <w:vAlign w:val="center"/>
          </w:tcPr>
          <w:p w:rsidR="00EF0954" w:rsidRPr="00072751" w:rsidRDefault="00EF0954" w:rsidP="00EF0954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  <w:r w:rsidRPr="00072751">
              <w:rPr>
                <w:sz w:val="20"/>
              </w:rPr>
              <w:t>Цена договоров, всего:</w:t>
            </w:r>
          </w:p>
          <w:p w:rsidR="00EF0954" w:rsidRPr="00072751" w:rsidRDefault="00EF0954" w:rsidP="00EF0954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</w:p>
          <w:p w:rsidR="00EF0954" w:rsidRPr="00072751" w:rsidRDefault="00EF0954" w:rsidP="00EF0954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  <w:r w:rsidRPr="00072751">
              <w:rPr>
                <w:sz w:val="20"/>
              </w:rPr>
              <w:t>В том числе:</w:t>
            </w:r>
          </w:p>
          <w:p w:rsidR="00EF0954" w:rsidRPr="00072751" w:rsidRDefault="00EF0954" w:rsidP="00EF0954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  <w:r>
              <w:rPr>
                <w:sz w:val="20"/>
              </w:rPr>
              <w:t>филиал П</w:t>
            </w:r>
            <w:r w:rsidRPr="00072751">
              <w:rPr>
                <w:sz w:val="20"/>
              </w:rPr>
              <w:t>АО «МРСК Центра» «………………….»:</w:t>
            </w:r>
          </w:p>
          <w:p w:rsidR="00EF0954" w:rsidRPr="00072751" w:rsidRDefault="00EF0954" w:rsidP="00EF0954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  <w:r w:rsidRPr="00072751">
              <w:rPr>
                <w:i/>
                <w:iCs/>
                <w:sz w:val="20"/>
                <w:shd w:val="clear" w:color="auto" w:fill="FFFF99"/>
              </w:rPr>
              <w:t xml:space="preserve"> [перечислить все филиалы Заказчика, в которых есть объекты страхования в рамках данной закупки</w:t>
            </w:r>
            <w:r w:rsidRPr="00072751">
              <w:rPr>
                <w:sz w:val="20"/>
              </w:rPr>
              <w:t>]</w:t>
            </w:r>
          </w:p>
        </w:tc>
        <w:tc>
          <w:tcPr>
            <w:tcW w:w="5082" w:type="dxa"/>
          </w:tcPr>
          <w:p w:rsidR="00EF0954" w:rsidRPr="00072751" w:rsidRDefault="00EF0954" w:rsidP="00EF0954">
            <w:pPr>
              <w:spacing w:line="240" w:lineRule="auto"/>
              <w:ind w:left="57" w:right="57" w:hanging="57"/>
              <w:rPr>
                <w:sz w:val="20"/>
              </w:rPr>
            </w:pPr>
            <w:r w:rsidRPr="00072751">
              <w:rPr>
                <w:i/>
                <w:iCs/>
                <w:sz w:val="20"/>
                <w:shd w:val="clear" w:color="auto" w:fill="FFFF99"/>
              </w:rPr>
              <w:t>[указать суммарную цену договоров — размер суммарной страховой премии</w:t>
            </w:r>
            <w:r w:rsidRPr="00072751">
              <w:rPr>
                <w:sz w:val="20"/>
              </w:rPr>
              <w:t>]</w:t>
            </w:r>
          </w:p>
          <w:p w:rsidR="00EF0954" w:rsidRPr="00072751" w:rsidRDefault="00EF0954" w:rsidP="00EF0954">
            <w:pPr>
              <w:spacing w:line="240" w:lineRule="auto"/>
              <w:ind w:left="57" w:right="57" w:hanging="57"/>
              <w:rPr>
                <w:sz w:val="20"/>
              </w:rPr>
            </w:pPr>
          </w:p>
          <w:p w:rsidR="00EF0954" w:rsidRPr="00072751" w:rsidRDefault="00EF0954" w:rsidP="00EF0954">
            <w:pPr>
              <w:spacing w:line="240" w:lineRule="auto"/>
              <w:ind w:left="57" w:right="57" w:hanging="57"/>
              <w:rPr>
                <w:sz w:val="20"/>
              </w:rPr>
            </w:pPr>
          </w:p>
          <w:p w:rsidR="00EF0954" w:rsidRPr="007D481A" w:rsidRDefault="00EF0954" w:rsidP="00EF0954">
            <w:pPr>
              <w:spacing w:line="240" w:lineRule="auto"/>
              <w:ind w:left="57" w:right="57" w:hanging="57"/>
              <w:rPr>
                <w:sz w:val="20"/>
              </w:rPr>
            </w:pPr>
            <w:r w:rsidRPr="00072751">
              <w:rPr>
                <w:i/>
                <w:iCs/>
                <w:sz w:val="20"/>
                <w:shd w:val="clear" w:color="auto" w:fill="FFFF99"/>
              </w:rPr>
              <w:t>[указать цену договора с каждым филиалом — размер суммарной страховой премии</w:t>
            </w:r>
            <w:r w:rsidRPr="00072751">
              <w:rPr>
                <w:sz w:val="20"/>
              </w:rPr>
              <w:t>]</w:t>
            </w:r>
          </w:p>
        </w:tc>
      </w:tr>
      <w:tr w:rsidR="00EF0954" w:rsidRPr="004B4017" w:rsidTr="00EF0954">
        <w:tc>
          <w:tcPr>
            <w:tcW w:w="731" w:type="dxa"/>
            <w:vAlign w:val="center"/>
          </w:tcPr>
          <w:p w:rsidR="00EF0954" w:rsidRPr="007D481A" w:rsidRDefault="00EF0954" w:rsidP="00EF0954">
            <w:pPr>
              <w:keepNext/>
              <w:spacing w:line="240" w:lineRule="auto"/>
              <w:ind w:left="57" w:right="-85" w:hanging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4501" w:type="dxa"/>
            <w:vAlign w:val="center"/>
          </w:tcPr>
          <w:p w:rsidR="00EF0954" w:rsidRPr="004B4017" w:rsidRDefault="00EF0954" w:rsidP="00EF0954">
            <w:pPr>
              <w:spacing w:line="240" w:lineRule="auto"/>
              <w:ind w:right="57" w:firstLine="0"/>
              <w:jc w:val="left"/>
              <w:rPr>
                <w:sz w:val="20"/>
              </w:rPr>
            </w:pPr>
            <w:r w:rsidRPr="004B4017">
              <w:rPr>
                <w:sz w:val="20"/>
              </w:rPr>
              <w:t>Предложени</w:t>
            </w:r>
            <w:r>
              <w:rPr>
                <w:sz w:val="20"/>
              </w:rPr>
              <w:t xml:space="preserve">е по дополнительному расширению </w:t>
            </w:r>
            <w:r w:rsidRPr="004B4017">
              <w:rPr>
                <w:sz w:val="20"/>
              </w:rPr>
              <w:t>страхового покрытия  (в т.ч. дополнительные услуги)</w:t>
            </w:r>
          </w:p>
        </w:tc>
        <w:tc>
          <w:tcPr>
            <w:tcW w:w="5082" w:type="dxa"/>
          </w:tcPr>
          <w:p w:rsidR="00EF0954" w:rsidRPr="004B4017" w:rsidRDefault="00EF0954" w:rsidP="00EF0954">
            <w:pPr>
              <w:spacing w:line="240" w:lineRule="auto"/>
              <w:ind w:left="57" w:right="57" w:hanging="57"/>
              <w:rPr>
                <w:i/>
                <w:iCs/>
                <w:sz w:val="20"/>
                <w:shd w:val="clear" w:color="auto" w:fill="FFFF99"/>
              </w:rPr>
            </w:pPr>
            <w:r w:rsidRPr="004B4017">
              <w:rPr>
                <w:i/>
                <w:iCs/>
                <w:sz w:val="20"/>
                <w:shd w:val="clear" w:color="auto" w:fill="FFFF99"/>
              </w:rPr>
              <w:t xml:space="preserve"> [кратко указать основные дополнительные услуги, превышающие минимальные  </w:t>
            </w:r>
            <w:r>
              <w:rPr>
                <w:i/>
                <w:iCs/>
                <w:sz w:val="20"/>
                <w:shd w:val="clear" w:color="auto" w:fill="FFFF99"/>
              </w:rPr>
              <w:t>требования, установленные в ТЗ</w:t>
            </w:r>
            <w:r w:rsidRPr="004B4017">
              <w:rPr>
                <w:i/>
                <w:iCs/>
                <w:sz w:val="20"/>
                <w:shd w:val="clear" w:color="auto" w:fill="FFFF99"/>
              </w:rPr>
              <w:t>, указание ссылок на приложения с полным перечнем дополнительных услуг не допускается].</w:t>
            </w:r>
          </w:p>
        </w:tc>
      </w:tr>
      <w:tr w:rsidR="00EF0954" w:rsidRPr="007D481A" w:rsidTr="00EF0954">
        <w:tc>
          <w:tcPr>
            <w:tcW w:w="731" w:type="dxa"/>
            <w:vAlign w:val="center"/>
          </w:tcPr>
          <w:p w:rsidR="00EF0954" w:rsidRPr="007D481A" w:rsidRDefault="00EF0954" w:rsidP="00EF0954">
            <w:pPr>
              <w:keepNext/>
              <w:spacing w:line="240" w:lineRule="auto"/>
              <w:ind w:left="57" w:right="-85" w:hanging="57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4501" w:type="dxa"/>
            <w:vAlign w:val="center"/>
          </w:tcPr>
          <w:p w:rsidR="00EF0954" w:rsidRPr="00D70B7A" w:rsidRDefault="00EF0954" w:rsidP="00EF0954">
            <w:pPr>
              <w:spacing w:line="240" w:lineRule="auto"/>
              <w:ind w:left="57" w:right="57" w:hanging="57"/>
              <w:jc w:val="left"/>
              <w:rPr>
                <w:sz w:val="20"/>
              </w:rPr>
            </w:pPr>
            <w:r>
              <w:rPr>
                <w:sz w:val="20"/>
              </w:rPr>
              <w:t>Финансовая устойчивость и квалификация</w:t>
            </w:r>
          </w:p>
        </w:tc>
        <w:tc>
          <w:tcPr>
            <w:tcW w:w="5082" w:type="dxa"/>
          </w:tcPr>
          <w:p w:rsidR="00EF0954" w:rsidRPr="007D481A" w:rsidRDefault="00EF0954" w:rsidP="00A67FDC">
            <w:pPr>
              <w:spacing w:line="240" w:lineRule="auto"/>
              <w:ind w:right="57" w:firstLine="0"/>
              <w:rPr>
                <w:i/>
                <w:iCs/>
                <w:sz w:val="20"/>
                <w:shd w:val="clear" w:color="auto" w:fill="FFFF99"/>
              </w:rPr>
            </w:pPr>
            <w:r w:rsidRPr="007D481A">
              <w:rPr>
                <w:sz w:val="20"/>
              </w:rPr>
              <w:t>[</w:t>
            </w:r>
            <w:r w:rsidRPr="007D481A">
              <w:rPr>
                <w:i/>
                <w:iCs/>
                <w:sz w:val="20"/>
                <w:shd w:val="clear" w:color="auto" w:fill="FFFF99"/>
              </w:rPr>
              <w:t>указать</w:t>
            </w:r>
            <w:r w:rsidRPr="00807587">
              <w:rPr>
                <w:i/>
                <w:iCs/>
                <w:sz w:val="20"/>
                <w:shd w:val="clear" w:color="auto" w:fill="FFFF99"/>
              </w:rPr>
              <w:t xml:space="preserve"> </w:t>
            </w:r>
            <w:r>
              <w:rPr>
                <w:i/>
                <w:iCs/>
                <w:sz w:val="20"/>
                <w:shd w:val="clear" w:color="auto" w:fill="FFFF99"/>
              </w:rPr>
              <w:t>о</w:t>
            </w:r>
            <w:r w:rsidRPr="00807587">
              <w:rPr>
                <w:i/>
                <w:iCs/>
                <w:sz w:val="20"/>
                <w:shd w:val="clear" w:color="auto" w:fill="FFFF99"/>
              </w:rPr>
              <w:t xml:space="preserve">пыт работы Страховщика по </w:t>
            </w:r>
            <w:r>
              <w:rPr>
                <w:i/>
                <w:iCs/>
                <w:sz w:val="20"/>
                <w:shd w:val="clear" w:color="auto" w:fill="FFFF99"/>
              </w:rPr>
              <w:t>страхованию ОПО</w:t>
            </w:r>
            <w:r w:rsidRPr="00807587">
              <w:rPr>
                <w:i/>
                <w:iCs/>
                <w:sz w:val="20"/>
                <w:shd w:val="clear" w:color="auto" w:fill="FFFF99"/>
              </w:rPr>
              <w:t xml:space="preserve"> _____ лет (с </w:t>
            </w:r>
            <w:proofErr w:type="spellStart"/>
            <w:r w:rsidRPr="00807587">
              <w:rPr>
                <w:i/>
                <w:iCs/>
                <w:sz w:val="20"/>
                <w:shd w:val="clear" w:color="auto" w:fill="FFFF99"/>
              </w:rPr>
              <w:t>________года</w:t>
            </w:r>
            <w:proofErr w:type="spellEnd"/>
            <w:r w:rsidRPr="00807587">
              <w:rPr>
                <w:i/>
                <w:iCs/>
                <w:sz w:val="20"/>
                <w:shd w:val="clear" w:color="auto" w:fill="FFFF99"/>
              </w:rPr>
              <w:t>);</w:t>
            </w:r>
            <w:r>
              <w:rPr>
                <w:sz w:val="20"/>
              </w:rPr>
              <w:t xml:space="preserve"> </w:t>
            </w:r>
            <w:r w:rsidRPr="002471CD">
              <w:rPr>
                <w:i/>
                <w:iCs/>
                <w:sz w:val="20"/>
                <w:shd w:val="clear" w:color="auto" w:fill="FFFF99"/>
              </w:rPr>
              <w:t xml:space="preserve">размер уставного капитала; 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размер собственных средств; </w:t>
            </w:r>
            <w:r w:rsidRPr="002471CD">
              <w:rPr>
                <w:i/>
                <w:iCs/>
                <w:sz w:val="20"/>
                <w:shd w:val="clear" w:color="auto" w:fill="FFFF99"/>
              </w:rPr>
              <w:t>количество заключенных договоров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 ОПО </w:t>
            </w:r>
            <w:r w:rsidRPr="007F3AB7">
              <w:rPr>
                <w:i/>
                <w:iCs/>
                <w:sz w:val="20"/>
                <w:shd w:val="clear" w:color="auto" w:fill="FFFF99"/>
              </w:rPr>
              <w:t>с 01.01.201</w:t>
            </w:r>
            <w:r w:rsidR="00A67FDC">
              <w:rPr>
                <w:i/>
                <w:iCs/>
                <w:sz w:val="20"/>
                <w:shd w:val="clear" w:color="auto" w:fill="FFFF99"/>
              </w:rPr>
              <w:t>4</w:t>
            </w:r>
            <w:r w:rsidRPr="007F3AB7">
              <w:rPr>
                <w:i/>
                <w:iCs/>
                <w:sz w:val="20"/>
                <w:shd w:val="clear" w:color="auto" w:fill="FFFF99"/>
              </w:rPr>
              <w:t xml:space="preserve"> по 30.06.201</w:t>
            </w:r>
            <w:r w:rsidR="00A67FDC">
              <w:rPr>
                <w:i/>
                <w:iCs/>
                <w:sz w:val="20"/>
                <w:shd w:val="clear" w:color="auto" w:fill="FFFF99"/>
              </w:rPr>
              <w:t>6</w:t>
            </w:r>
            <w:r w:rsidRPr="007F3AB7">
              <w:rPr>
                <w:i/>
                <w:iCs/>
                <w:sz w:val="20"/>
                <w:shd w:val="clear" w:color="auto" w:fill="FFFF99"/>
              </w:rPr>
              <w:t>,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 </w:t>
            </w:r>
            <w:r w:rsidRPr="007F3AB7">
              <w:rPr>
                <w:i/>
                <w:iCs/>
                <w:sz w:val="20"/>
                <w:shd w:val="clear" w:color="auto" w:fill="FFFF99"/>
              </w:rPr>
              <w:t>штук,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 сведения о страховых рейтингах</w:t>
            </w:r>
            <w:r w:rsidRPr="002471CD">
              <w:rPr>
                <w:i/>
                <w:iCs/>
                <w:sz w:val="20"/>
                <w:shd w:val="clear" w:color="auto" w:fill="FFFF99"/>
              </w:rPr>
              <w:t>.</w:t>
            </w:r>
            <w:r w:rsidRPr="007D481A">
              <w:rPr>
                <w:sz w:val="20"/>
              </w:rPr>
              <w:t>]</w:t>
            </w:r>
            <w:r>
              <w:rPr>
                <w:sz w:val="20"/>
              </w:rPr>
              <w:t xml:space="preserve"> </w:t>
            </w:r>
          </w:p>
        </w:tc>
      </w:tr>
      <w:tr w:rsidR="00EF0954" w:rsidRPr="007D481A" w:rsidTr="00EF0954">
        <w:tc>
          <w:tcPr>
            <w:tcW w:w="731" w:type="dxa"/>
            <w:vAlign w:val="center"/>
          </w:tcPr>
          <w:p w:rsidR="00EF0954" w:rsidRPr="007D481A" w:rsidRDefault="00EF0954" w:rsidP="00EF0954">
            <w:pPr>
              <w:keepNext/>
              <w:spacing w:line="240" w:lineRule="auto"/>
              <w:ind w:left="57" w:right="-85" w:hanging="57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4501" w:type="dxa"/>
            <w:vAlign w:val="center"/>
          </w:tcPr>
          <w:p w:rsidR="00EF0954" w:rsidRPr="007D481A" w:rsidRDefault="00EF0954" w:rsidP="00EF0954">
            <w:pPr>
              <w:spacing w:line="240" w:lineRule="auto"/>
              <w:ind w:right="57" w:firstLine="0"/>
              <w:jc w:val="left"/>
              <w:rPr>
                <w:sz w:val="20"/>
              </w:rPr>
            </w:pPr>
            <w:r w:rsidRPr="00AE79FF">
              <w:rPr>
                <w:sz w:val="20"/>
              </w:rPr>
              <w:t>Наличие персональных менеджеров в</w:t>
            </w:r>
            <w:r>
              <w:rPr>
                <w:sz w:val="20"/>
              </w:rPr>
              <w:t xml:space="preserve"> городах расположения филиалов П</w:t>
            </w:r>
            <w:r w:rsidRPr="00AE79FF">
              <w:rPr>
                <w:sz w:val="20"/>
              </w:rPr>
              <w:t>АО «</w:t>
            </w:r>
            <w:r>
              <w:rPr>
                <w:sz w:val="20"/>
              </w:rPr>
              <w:t>МРСК Центра</w:t>
            </w:r>
            <w:r w:rsidRPr="00AE79FF">
              <w:rPr>
                <w:sz w:val="20"/>
              </w:rPr>
              <w:t>».</w:t>
            </w:r>
          </w:p>
        </w:tc>
        <w:tc>
          <w:tcPr>
            <w:tcW w:w="5082" w:type="dxa"/>
          </w:tcPr>
          <w:p w:rsidR="00EF0954" w:rsidRPr="007D481A" w:rsidRDefault="00EF0954" w:rsidP="00EF0954">
            <w:pPr>
              <w:spacing w:line="240" w:lineRule="auto"/>
              <w:ind w:left="57" w:right="57" w:hanging="57"/>
              <w:rPr>
                <w:sz w:val="20"/>
                <w:highlight w:val="cyan"/>
              </w:rPr>
            </w:pPr>
            <w:r w:rsidRPr="007D481A">
              <w:rPr>
                <w:sz w:val="20"/>
              </w:rPr>
              <w:t xml:space="preserve"> [</w:t>
            </w:r>
            <w:r w:rsidRPr="007D481A">
              <w:rPr>
                <w:i/>
                <w:iCs/>
                <w:sz w:val="20"/>
                <w:shd w:val="clear" w:color="auto" w:fill="FFFF99"/>
              </w:rPr>
              <w:t xml:space="preserve">указать общее кол-во 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сотрудников (персональных менеджеров) в городах расположения </w:t>
            </w:r>
            <w:r w:rsidRPr="007D481A">
              <w:rPr>
                <w:i/>
                <w:iCs/>
                <w:sz w:val="20"/>
                <w:shd w:val="clear" w:color="auto" w:fill="FFFF99"/>
              </w:rPr>
              <w:t>филиалов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 ПАО «МРСК Центра», шт., без указания точек (городов)</w:t>
            </w:r>
            <w:r w:rsidRPr="007D481A">
              <w:rPr>
                <w:sz w:val="20"/>
              </w:rPr>
              <w:t>]</w:t>
            </w:r>
          </w:p>
        </w:tc>
      </w:tr>
      <w:tr w:rsidR="00EF0954" w:rsidTr="00EF0954">
        <w:tc>
          <w:tcPr>
            <w:tcW w:w="731" w:type="dxa"/>
            <w:vAlign w:val="center"/>
          </w:tcPr>
          <w:p w:rsidR="00EF0954" w:rsidRPr="007D481A" w:rsidRDefault="00EF0954" w:rsidP="00EF0954">
            <w:pPr>
              <w:keepNext/>
              <w:spacing w:line="240" w:lineRule="auto"/>
              <w:ind w:left="57" w:right="-85" w:hanging="57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4501" w:type="dxa"/>
            <w:vAlign w:val="center"/>
          </w:tcPr>
          <w:p w:rsidR="00EF0954" w:rsidRPr="00D64110" w:rsidRDefault="00EF0954" w:rsidP="00EF0954">
            <w:pPr>
              <w:spacing w:line="240" w:lineRule="auto"/>
              <w:ind w:right="57" w:firstLine="0"/>
              <w:jc w:val="left"/>
              <w:rPr>
                <w:sz w:val="20"/>
              </w:rPr>
            </w:pPr>
            <w:r w:rsidRPr="00C6262C">
              <w:rPr>
                <w:sz w:val="20"/>
              </w:rPr>
              <w:t>Наличие Центр</w:t>
            </w:r>
            <w:r>
              <w:rPr>
                <w:sz w:val="20"/>
              </w:rPr>
              <w:t>ов</w:t>
            </w:r>
            <w:r w:rsidRPr="00C6262C">
              <w:rPr>
                <w:sz w:val="20"/>
              </w:rPr>
              <w:t xml:space="preserve"> урегулирования убытков с полномочиями принятия решений по выплатам страхового возмещения</w:t>
            </w:r>
          </w:p>
        </w:tc>
        <w:tc>
          <w:tcPr>
            <w:tcW w:w="5082" w:type="dxa"/>
          </w:tcPr>
          <w:p w:rsidR="00EF0954" w:rsidRDefault="00EF0954" w:rsidP="00EF0954">
            <w:pPr>
              <w:spacing w:line="240" w:lineRule="auto"/>
              <w:ind w:left="57" w:right="57" w:hanging="57"/>
              <w:rPr>
                <w:i/>
                <w:iCs/>
                <w:sz w:val="20"/>
                <w:shd w:val="clear" w:color="auto" w:fill="FFFF99"/>
              </w:rPr>
            </w:pPr>
            <w:r w:rsidRPr="007D481A">
              <w:rPr>
                <w:sz w:val="20"/>
              </w:rPr>
              <w:t>[</w:t>
            </w:r>
            <w:r w:rsidRPr="007D481A">
              <w:rPr>
                <w:i/>
                <w:iCs/>
                <w:sz w:val="20"/>
                <w:shd w:val="clear" w:color="auto" w:fill="FFFF99"/>
              </w:rPr>
              <w:t xml:space="preserve">указать 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наличие </w:t>
            </w:r>
            <w:r w:rsidRPr="00C6262C">
              <w:rPr>
                <w:i/>
                <w:iCs/>
                <w:sz w:val="20"/>
                <w:shd w:val="clear" w:color="auto" w:fill="FFFF99"/>
              </w:rPr>
              <w:t>Центров урегулирования убытков с полномочиями принятия решений по выплатам страхового возмещения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 в городах расположения </w:t>
            </w:r>
            <w:r w:rsidRPr="007D481A">
              <w:rPr>
                <w:i/>
                <w:iCs/>
                <w:sz w:val="20"/>
                <w:shd w:val="clear" w:color="auto" w:fill="FFFF99"/>
              </w:rPr>
              <w:t>филиалов</w:t>
            </w:r>
            <w:r>
              <w:rPr>
                <w:i/>
                <w:iCs/>
                <w:sz w:val="20"/>
                <w:shd w:val="clear" w:color="auto" w:fill="FFFF99"/>
              </w:rPr>
              <w:t xml:space="preserve"> ПАО «МРСК Центра»</w:t>
            </w:r>
            <w:r w:rsidRPr="007D481A">
              <w:rPr>
                <w:sz w:val="20"/>
              </w:rPr>
              <w:t>]</w:t>
            </w:r>
          </w:p>
        </w:tc>
      </w:tr>
    </w:tbl>
    <w:p w:rsidR="00EF0954" w:rsidRDefault="00EF0954" w:rsidP="004F4D80">
      <w:pPr>
        <w:spacing w:after="120" w:line="240" w:lineRule="auto"/>
        <w:ind w:firstLine="0"/>
        <w:rPr>
          <w:sz w:val="24"/>
          <w:szCs w:val="24"/>
        </w:rPr>
      </w:pPr>
    </w:p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647F7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</w:t>
      </w:r>
      <w:proofErr w:type="gramStart"/>
      <w:r w:rsidRPr="00F647F7">
        <w:rPr>
          <w:sz w:val="24"/>
          <w:szCs w:val="24"/>
        </w:rPr>
        <w:t>имеет правовой статус оферты и действует</w:t>
      </w:r>
      <w:proofErr w:type="gramEnd"/>
      <w:r w:rsidRPr="00F647F7">
        <w:rPr>
          <w:sz w:val="24"/>
          <w:szCs w:val="24"/>
        </w:rPr>
        <w:t xml:space="preserve"> до «____»_______________ 200_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 xml:space="preserve">вы не </w:t>
      </w:r>
      <w:proofErr w:type="gramStart"/>
      <w:r w:rsidRPr="00414CAF">
        <w:rPr>
          <w:sz w:val="24"/>
          <w:szCs w:val="24"/>
        </w:rPr>
        <w:t>отвечаете и не имеете</w:t>
      </w:r>
      <w:proofErr w:type="gramEnd"/>
      <w:r w:rsidRPr="00414CA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6807D6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6807D6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6807D6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975C64" w:rsidP="006807D6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не изменять (не вносить изменения) свою Заявку в течение срока ее действия после истечения срока окончания подачи Заявок;</w:t>
      </w:r>
    </w:p>
    <w:p w:rsidR="00975C64" w:rsidRPr="00414CAF" w:rsidRDefault="00975C64" w:rsidP="006807D6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6807D6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6807D6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6807D6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6807D6">
      <w:pPr>
        <w:widowControl w:val="0"/>
        <w:numPr>
          <w:ilvl w:val="0"/>
          <w:numId w:val="72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6807D6">
      <w:pPr>
        <w:widowControl w:val="0"/>
        <w:numPr>
          <w:ilvl w:val="0"/>
          <w:numId w:val="72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6807D6">
      <w:pPr>
        <w:widowControl w:val="0"/>
        <w:numPr>
          <w:ilvl w:val="0"/>
          <w:numId w:val="72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6807D6">
      <w:pPr>
        <w:widowControl w:val="0"/>
        <w:numPr>
          <w:ilvl w:val="0"/>
          <w:numId w:val="72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414CAF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6807D6">
      <w:pPr>
        <w:widowControl w:val="0"/>
        <w:numPr>
          <w:ilvl w:val="0"/>
          <w:numId w:val="72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>Наименование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86" w:name="_Toc98253921"/>
      <w:bookmarkStart w:id="687" w:name="_Toc157248175"/>
      <w:bookmarkStart w:id="688" w:name="_Toc157496544"/>
      <w:bookmarkStart w:id="689" w:name="_Toc158206083"/>
      <w:bookmarkStart w:id="690" w:name="_Toc164057768"/>
      <w:bookmarkStart w:id="691" w:name="_Toc164137118"/>
      <w:bookmarkStart w:id="692" w:name="_Toc164161278"/>
      <w:bookmarkStart w:id="693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94" w:name="_Toc439170674"/>
      <w:bookmarkStart w:id="695" w:name="_Toc439172776"/>
      <w:bookmarkStart w:id="696" w:name="_Toc439173220"/>
      <w:bookmarkStart w:id="697" w:name="_Toc439238214"/>
      <w:bookmarkStart w:id="698" w:name="_Toc439252762"/>
      <w:bookmarkStart w:id="699" w:name="_Toc439323736"/>
      <w:bookmarkStart w:id="700" w:name="_Toc440361370"/>
      <w:bookmarkStart w:id="701" w:name="_Toc440376125"/>
      <w:bookmarkStart w:id="702" w:name="_Toc440376252"/>
      <w:bookmarkStart w:id="703" w:name="_Toc440382510"/>
      <w:bookmarkStart w:id="704" w:name="_Toc440447180"/>
      <w:bookmarkStart w:id="705" w:name="_Toc440632341"/>
      <w:bookmarkStart w:id="706" w:name="_Toc440875113"/>
      <w:bookmarkStart w:id="707" w:name="_Toc441131100"/>
      <w:bookmarkStart w:id="708" w:name="_Toc462736107"/>
      <w:bookmarkStart w:id="709" w:name="_Toc462737095"/>
      <w:bookmarkStart w:id="710" w:name="_Toc462738347"/>
      <w:bookmarkStart w:id="711" w:name="_Toc462739269"/>
      <w:r w:rsidRPr="00C236C0">
        <w:rPr>
          <w:szCs w:val="24"/>
        </w:rPr>
        <w:lastRenderedPageBreak/>
        <w:t>Инструкции по заполнению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63B90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3.3.4</w:t>
      </w:r>
      <w:r w:rsidR="00463B90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463B9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3.3.1.6</w:t>
      </w:r>
      <w:r w:rsidR="00463B90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463B9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3.3.1.7</w:t>
      </w:r>
      <w:r w:rsidR="00463B90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712" w:name="_Ref55335821"/>
      <w:bookmarkStart w:id="713" w:name="_Ref55336345"/>
      <w:bookmarkStart w:id="714" w:name="_Toc57314674"/>
      <w:bookmarkStart w:id="715" w:name="_Toc69728988"/>
      <w:bookmarkStart w:id="716" w:name="_Toc98253922"/>
      <w:bookmarkStart w:id="717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718" w:name="_Ref440271964"/>
      <w:bookmarkStart w:id="719" w:name="_Toc440361371"/>
      <w:bookmarkStart w:id="720" w:name="_Toc440376126"/>
      <w:bookmarkStart w:id="721" w:name="_Toc46273927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718"/>
      <w:bookmarkEnd w:id="719"/>
      <w:bookmarkEnd w:id="720"/>
      <w:bookmarkEnd w:id="721"/>
    </w:p>
    <w:p w:rsidR="00920CB0" w:rsidRPr="00920CB0" w:rsidRDefault="00920CB0" w:rsidP="006807D6">
      <w:pPr>
        <w:pStyle w:val="3"/>
        <w:numPr>
          <w:ilvl w:val="3"/>
          <w:numId w:val="71"/>
        </w:numPr>
        <w:rPr>
          <w:b w:val="0"/>
          <w:szCs w:val="24"/>
        </w:rPr>
      </w:pPr>
      <w:bookmarkStart w:id="722" w:name="_Toc439238216"/>
      <w:bookmarkStart w:id="723" w:name="_Toc439252764"/>
      <w:bookmarkStart w:id="724" w:name="_Toc439323738"/>
      <w:bookmarkStart w:id="725" w:name="_Toc440361372"/>
      <w:bookmarkStart w:id="726" w:name="_Toc440376127"/>
      <w:bookmarkStart w:id="727" w:name="_Toc440376254"/>
      <w:bookmarkStart w:id="728" w:name="_Toc440382512"/>
      <w:bookmarkStart w:id="729" w:name="_Toc440447182"/>
      <w:bookmarkStart w:id="730" w:name="_Toc440632343"/>
      <w:bookmarkStart w:id="731" w:name="_Toc440875115"/>
      <w:bookmarkStart w:id="732" w:name="_Toc441131102"/>
      <w:bookmarkStart w:id="733" w:name="_Toc462736109"/>
      <w:bookmarkStart w:id="734" w:name="_Toc462737097"/>
      <w:bookmarkStart w:id="735" w:name="_Toc462738349"/>
      <w:bookmarkStart w:id="736" w:name="_Toc462739271"/>
      <w:r w:rsidRPr="00920CB0">
        <w:rPr>
          <w:b w:val="0"/>
          <w:szCs w:val="24"/>
        </w:rPr>
        <w:t xml:space="preserve">Форма </w:t>
      </w:r>
      <w:proofErr w:type="spellStart"/>
      <w:r>
        <w:rPr>
          <w:b w:val="0"/>
          <w:szCs w:val="24"/>
        </w:rPr>
        <w:t>Антикоррупционных</w:t>
      </w:r>
      <w:proofErr w:type="spellEnd"/>
      <w:r>
        <w:rPr>
          <w:b w:val="0"/>
          <w:szCs w:val="24"/>
        </w:rPr>
        <w:t xml:space="preserve"> обязательств</w:t>
      </w:r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6807D6">
      <w:pPr>
        <w:numPr>
          <w:ilvl w:val="0"/>
          <w:numId w:val="66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6807D6">
      <w:pPr>
        <w:widowControl w:val="0"/>
        <w:numPr>
          <w:ilvl w:val="1"/>
          <w:numId w:val="70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6807D6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6807D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6807D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160223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6807D6">
      <w:pPr>
        <w:numPr>
          <w:ilvl w:val="1"/>
          <w:numId w:val="68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6807D6">
      <w:pPr>
        <w:numPr>
          <w:ilvl w:val="1"/>
          <w:numId w:val="68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6807D6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6807D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6807D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6807D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ED4CFA" w:rsidRPr="006F1FA6" w:rsidRDefault="00ED4CFA" w:rsidP="00ED4CFA">
      <w:pPr>
        <w:ind w:firstLine="709"/>
        <w:rPr>
          <w:b/>
          <w:i/>
          <w:sz w:val="24"/>
          <w:szCs w:val="24"/>
        </w:rPr>
      </w:pPr>
      <w:r w:rsidRPr="006F1FA6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ED4CFA" w:rsidRPr="00FC758E" w:rsidRDefault="00ED4CFA" w:rsidP="00ED4CFA">
      <w:pPr>
        <w:rPr>
          <w:i/>
          <w:sz w:val="24"/>
          <w:szCs w:val="24"/>
          <w:shd w:val="clear" w:color="auto" w:fill="FFFFFF"/>
        </w:rPr>
      </w:pPr>
      <w:r w:rsidRPr="006F1FA6">
        <w:rPr>
          <w:i/>
          <w:sz w:val="24"/>
          <w:szCs w:val="24"/>
        </w:rPr>
        <w:t xml:space="preserve">В ПАО «МРСК Центра действует система </w:t>
      </w:r>
      <w:r w:rsidRPr="006F1FA6">
        <w:rPr>
          <w:i/>
          <w:iCs/>
          <w:sz w:val="24"/>
          <w:szCs w:val="24"/>
        </w:rPr>
        <w:t>предупреждения и профилактики коррупции.</w:t>
      </w:r>
      <w:r w:rsidRPr="006F1FA6">
        <w:rPr>
          <w:i/>
          <w:sz w:val="24"/>
          <w:szCs w:val="24"/>
        </w:rPr>
        <w:t xml:space="preserve"> </w:t>
      </w:r>
      <w:proofErr w:type="gramStart"/>
      <w:r w:rsidRPr="006F1FA6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6F1FA6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6F1FA6">
        <w:rPr>
          <w:i/>
          <w:sz w:val="24"/>
          <w:szCs w:val="24"/>
        </w:rPr>
        <w:t xml:space="preserve"> на корпоративном </w:t>
      </w:r>
      <w:proofErr w:type="spellStart"/>
      <w:r w:rsidRPr="006F1FA6">
        <w:rPr>
          <w:i/>
          <w:sz w:val="24"/>
          <w:szCs w:val="24"/>
        </w:rPr>
        <w:t>веб-сайте</w:t>
      </w:r>
      <w:proofErr w:type="spellEnd"/>
      <w:r w:rsidRPr="006F1FA6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6F1FA6">
        <w:rPr>
          <w:i/>
          <w:sz w:val="24"/>
          <w:szCs w:val="24"/>
        </w:rPr>
        <w:t> </w:t>
      </w:r>
      <w:hyperlink r:id="rId39" w:tgtFrame="_blank" w:history="1">
        <w:r w:rsidRPr="006F1FA6">
          <w:rPr>
            <w:i/>
            <w:sz w:val="24"/>
            <w:szCs w:val="24"/>
          </w:rPr>
          <w:t>doverie@mrsk-1.ru</w:t>
        </w:r>
      </w:hyperlink>
      <w:r w:rsidRPr="006F1FA6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920CB0" w:rsidRDefault="00920CB0" w:rsidP="00920CB0"/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C391F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37" w:name="_Toc423423668"/>
      <w:bookmarkStart w:id="738" w:name="_Ref440271072"/>
      <w:bookmarkStart w:id="739" w:name="_Ref440273986"/>
      <w:bookmarkStart w:id="740" w:name="_Ref440274337"/>
      <w:bookmarkStart w:id="741" w:name="_Ref440274913"/>
      <w:bookmarkStart w:id="742" w:name="_Ref440284918"/>
      <w:bookmarkStart w:id="743" w:name="_Toc462739272"/>
      <w:r>
        <w:lastRenderedPageBreak/>
        <w:t>Коммерческое предложение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712"/>
      <w:bookmarkEnd w:id="713"/>
      <w:bookmarkEnd w:id="714"/>
      <w:bookmarkEnd w:id="715"/>
      <w:bookmarkEnd w:id="716"/>
      <w:bookmarkEnd w:id="717"/>
      <w:bookmarkEnd w:id="737"/>
      <w:bookmarkEnd w:id="738"/>
      <w:bookmarkEnd w:id="739"/>
      <w:bookmarkEnd w:id="740"/>
      <w:bookmarkEnd w:id="741"/>
      <w:bookmarkEnd w:id="742"/>
      <w:bookmarkEnd w:id="74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6F1FA6" w:rsidRDefault="004F4D80" w:rsidP="004F4D80">
      <w:pPr>
        <w:pStyle w:val="3"/>
        <w:rPr>
          <w:szCs w:val="24"/>
        </w:rPr>
      </w:pPr>
      <w:bookmarkStart w:id="744" w:name="_Toc98253923"/>
      <w:bookmarkStart w:id="745" w:name="_Toc157248177"/>
      <w:bookmarkStart w:id="746" w:name="_Toc157496546"/>
      <w:bookmarkStart w:id="747" w:name="_Toc158206085"/>
      <w:bookmarkStart w:id="748" w:name="_Toc164057770"/>
      <w:bookmarkStart w:id="749" w:name="_Toc164137120"/>
      <w:bookmarkStart w:id="750" w:name="_Toc164161280"/>
      <w:bookmarkStart w:id="751" w:name="_Toc165173851"/>
      <w:bookmarkStart w:id="752" w:name="_Ref264038986"/>
      <w:bookmarkStart w:id="753" w:name="_Ref264359294"/>
      <w:bookmarkStart w:id="754" w:name="_Toc439170676"/>
      <w:bookmarkStart w:id="755" w:name="_Toc439172778"/>
      <w:bookmarkStart w:id="756" w:name="_Toc439173222"/>
      <w:bookmarkStart w:id="757" w:name="_Toc439238218"/>
      <w:bookmarkStart w:id="758" w:name="_Toc439252766"/>
      <w:bookmarkStart w:id="759" w:name="_Toc439323740"/>
      <w:bookmarkStart w:id="760" w:name="_Toc440361374"/>
      <w:bookmarkStart w:id="761" w:name="_Toc440376129"/>
      <w:bookmarkStart w:id="762" w:name="_Toc440376256"/>
      <w:bookmarkStart w:id="763" w:name="_Toc440382514"/>
      <w:bookmarkStart w:id="764" w:name="_Toc440447184"/>
      <w:bookmarkStart w:id="765" w:name="_Toc440632345"/>
      <w:bookmarkStart w:id="766" w:name="_Toc440875117"/>
      <w:bookmarkStart w:id="767" w:name="_Toc441131104"/>
      <w:bookmarkStart w:id="768" w:name="_Toc462736111"/>
      <w:bookmarkStart w:id="769" w:name="_Toc462737099"/>
      <w:bookmarkStart w:id="770" w:name="_Toc462738351"/>
      <w:bookmarkStart w:id="771" w:name="_Toc462739273"/>
      <w:r w:rsidRPr="006F1FA6">
        <w:rPr>
          <w:szCs w:val="24"/>
        </w:rPr>
        <w:t xml:space="preserve">Форма 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r w:rsidR="004C391F" w:rsidRPr="006F1FA6">
        <w:rPr>
          <w:szCs w:val="24"/>
        </w:rPr>
        <w:t>Коммерческого предложения</w:t>
      </w:r>
      <w:bookmarkEnd w:id="770"/>
      <w:bookmarkEnd w:id="77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C391F" w:rsidRPr="004C391F" w:rsidRDefault="004C391F" w:rsidP="004C391F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6F1FA6">
        <w:rPr>
          <w:b/>
          <w:color w:val="000000"/>
          <w:sz w:val="24"/>
          <w:szCs w:val="24"/>
        </w:rPr>
        <w:t>КОММЕРЧЕСКОЕ ПРЕДЛОЖЕНИЕ</w:t>
      </w:r>
    </w:p>
    <w:p w:rsidR="004C391F" w:rsidRPr="00A069CC" w:rsidRDefault="004C391F" w:rsidP="004C391F">
      <w:pPr>
        <w:spacing w:line="240" w:lineRule="auto"/>
        <w:ind w:firstLine="0"/>
        <w:jc w:val="center"/>
      </w:pPr>
      <w:r w:rsidRPr="00A069CC">
        <w:t>[</w:t>
      </w:r>
      <w:r>
        <w:rPr>
          <w:rStyle w:val="afffffffa"/>
        </w:rPr>
        <w:t>Участник</w:t>
      </w:r>
      <w:r w:rsidRPr="00A069CC">
        <w:rPr>
          <w:rStyle w:val="afffffffa"/>
        </w:rPr>
        <w:t xml:space="preserve"> в свободной форме приводит свое предложение, опираясь на техническое </w:t>
      </w:r>
      <w:proofErr w:type="gramStart"/>
      <w:r w:rsidRPr="00A069CC">
        <w:rPr>
          <w:rStyle w:val="afffffffa"/>
        </w:rPr>
        <w:t>задание</w:t>
      </w:r>
      <w:proofErr w:type="gramEnd"/>
      <w:r w:rsidRPr="00A069CC">
        <w:rPr>
          <w:rStyle w:val="afffffffa"/>
        </w:rPr>
        <w:t xml:space="preserve"> на оказание услуг в соответствии с требованиями …</w:t>
      </w:r>
      <w:r w:rsidRPr="00A069CC">
        <w:rPr>
          <w:i/>
        </w:rPr>
        <w:t>].</w:t>
      </w:r>
    </w:p>
    <w:p w:rsidR="004C391F" w:rsidRPr="00A069CC" w:rsidRDefault="004C391F" w:rsidP="004C391F">
      <w:pPr>
        <w:spacing w:line="240" w:lineRule="auto"/>
        <w:ind w:right="5527"/>
      </w:pP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2" w:name="_Toc176765534"/>
      <w:bookmarkStart w:id="773" w:name="_Toc198979983"/>
      <w:bookmarkStart w:id="774" w:name="_Toc217466315"/>
      <w:bookmarkStart w:id="775" w:name="_Toc217702856"/>
      <w:bookmarkStart w:id="776" w:name="_Toc233601974"/>
      <w:bookmarkStart w:id="777" w:name="_Toc263343460"/>
      <w:r w:rsidRPr="00F647F7">
        <w:rPr>
          <w:b w:val="0"/>
          <w:szCs w:val="24"/>
        </w:rPr>
        <w:br w:type="page"/>
      </w:r>
      <w:bookmarkStart w:id="778" w:name="_Toc439170677"/>
      <w:bookmarkStart w:id="779" w:name="_Toc439172779"/>
      <w:bookmarkStart w:id="780" w:name="_Toc439173223"/>
      <w:bookmarkStart w:id="781" w:name="_Toc439238219"/>
      <w:bookmarkStart w:id="782" w:name="_Toc439252767"/>
      <w:bookmarkStart w:id="783" w:name="_Toc439323741"/>
      <w:bookmarkStart w:id="784" w:name="_Toc440361375"/>
      <w:bookmarkStart w:id="785" w:name="_Toc440376130"/>
      <w:bookmarkStart w:id="786" w:name="_Toc440376257"/>
      <w:bookmarkStart w:id="787" w:name="_Toc440382515"/>
      <w:bookmarkStart w:id="788" w:name="_Toc440447185"/>
      <w:bookmarkStart w:id="789" w:name="_Toc440632346"/>
      <w:bookmarkStart w:id="790" w:name="_Toc440875118"/>
      <w:bookmarkStart w:id="791" w:name="_Toc441131105"/>
      <w:bookmarkStart w:id="792" w:name="_Toc462736112"/>
      <w:bookmarkStart w:id="793" w:name="_Toc462737100"/>
      <w:bookmarkStart w:id="794" w:name="_Toc462738352"/>
      <w:bookmarkStart w:id="795" w:name="_Toc462739274"/>
      <w:r w:rsidRPr="00C236C0">
        <w:rPr>
          <w:szCs w:val="24"/>
        </w:rPr>
        <w:lastRenderedPageBreak/>
        <w:t>Инструкции по заполнению</w:t>
      </w:r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</w:t>
      </w:r>
      <w:r w:rsidR="004C391F">
        <w:rPr>
          <w:sz w:val="24"/>
          <w:szCs w:val="24"/>
        </w:rPr>
        <w:t>данное Коммерческое предложение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C391F" w:rsidRDefault="004C391F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 xml:space="preserve">Документ скрепляется подписью и печатью </w:t>
      </w:r>
      <w:r>
        <w:rPr>
          <w:sz w:val="24"/>
          <w:szCs w:val="24"/>
        </w:rPr>
        <w:t>Участника.</w:t>
      </w:r>
    </w:p>
    <w:p w:rsidR="004F4D80" w:rsidRPr="00BA41D1" w:rsidRDefault="004F4D80" w:rsidP="004C391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C391F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796" w:name="_Ref86826666"/>
      <w:bookmarkStart w:id="797" w:name="_Toc90385112"/>
      <w:bookmarkStart w:id="798" w:name="_Toc98253925"/>
      <w:bookmarkStart w:id="799" w:name="_Toc165173853"/>
      <w:bookmarkStart w:id="800" w:name="_Toc423423669"/>
    </w:p>
    <w:p w:rsidR="004F4D80" w:rsidRPr="004C391F" w:rsidRDefault="004C391F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01" w:name="_Ref440537086"/>
      <w:bookmarkStart w:id="802" w:name="_Toc462739275"/>
      <w:r w:rsidRPr="004C391F">
        <w:rPr>
          <w:color w:val="000000"/>
        </w:rPr>
        <w:lastRenderedPageBreak/>
        <w:t>Предложение по размерам страховых премий</w:t>
      </w:r>
      <w:r w:rsidRPr="004C391F">
        <w:t xml:space="preserve"> </w:t>
      </w:r>
      <w:r w:rsidR="004F4D80" w:rsidRPr="004C391F">
        <w:rPr>
          <w:color w:val="000000"/>
        </w:rPr>
        <w:t xml:space="preserve">(форма </w:t>
      </w:r>
      <w:r w:rsidR="004F4D80" w:rsidRPr="004C391F">
        <w:rPr>
          <w:noProof/>
          <w:color w:val="000000"/>
        </w:rPr>
        <w:t>3</w:t>
      </w:r>
      <w:r w:rsidR="004F4D80" w:rsidRPr="004C391F">
        <w:rPr>
          <w:color w:val="000000"/>
        </w:rPr>
        <w:t>)</w:t>
      </w:r>
      <w:bookmarkEnd w:id="796"/>
      <w:bookmarkEnd w:id="797"/>
      <w:bookmarkEnd w:id="798"/>
      <w:bookmarkEnd w:id="799"/>
      <w:bookmarkEnd w:id="800"/>
      <w:bookmarkEnd w:id="801"/>
      <w:bookmarkEnd w:id="80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6F1FA6" w:rsidRDefault="004C391F" w:rsidP="004F4D80">
      <w:pPr>
        <w:pStyle w:val="3"/>
        <w:rPr>
          <w:szCs w:val="24"/>
        </w:rPr>
      </w:pPr>
      <w:bookmarkStart w:id="803" w:name="_Toc462738354"/>
      <w:bookmarkStart w:id="804" w:name="_Toc462739276"/>
      <w:r w:rsidRPr="006F1FA6">
        <w:rPr>
          <w:szCs w:val="24"/>
        </w:rPr>
        <w:t>Форма предложения по размерам страховых премий</w:t>
      </w:r>
      <w:bookmarkEnd w:id="803"/>
      <w:bookmarkEnd w:id="80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C391F" w:rsidRPr="004C391F" w:rsidRDefault="004C391F" w:rsidP="004C391F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bookmarkStart w:id="805" w:name="_Ref55335818"/>
      <w:bookmarkStart w:id="806" w:name="_Ref55336334"/>
      <w:bookmarkStart w:id="807" w:name="_Toc57314673"/>
      <w:bookmarkStart w:id="808" w:name="_Toc69728987"/>
      <w:bookmarkStart w:id="809" w:name="_Toc98253928"/>
      <w:bookmarkStart w:id="810" w:name="_Toc165173856"/>
      <w:bookmarkStart w:id="811" w:name="_Ref194749150"/>
      <w:bookmarkStart w:id="812" w:name="_Ref194750368"/>
      <w:bookmarkStart w:id="813" w:name="_Ref89649494"/>
      <w:bookmarkStart w:id="814" w:name="_Toc90385115"/>
      <w:r w:rsidRPr="006F1FA6">
        <w:rPr>
          <w:b/>
          <w:color w:val="000000"/>
          <w:sz w:val="24"/>
          <w:szCs w:val="24"/>
        </w:rPr>
        <w:t>Предложение по размерам страховых премий</w:t>
      </w:r>
    </w:p>
    <w:p w:rsidR="004C391F" w:rsidRPr="001052C4" w:rsidRDefault="004C391F" w:rsidP="004C391F">
      <w:pPr>
        <w:spacing w:line="240" w:lineRule="auto"/>
        <w:ind w:firstLine="0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"/>
        <w:gridCol w:w="3058"/>
        <w:gridCol w:w="2219"/>
        <w:gridCol w:w="1611"/>
        <w:gridCol w:w="1449"/>
        <w:gridCol w:w="1648"/>
      </w:tblGrid>
      <w:tr w:rsidR="004C391F" w:rsidRPr="001052C4" w:rsidTr="00137120"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Наименование филиала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Наименование опасного объекта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Страховая сумма, руб.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Страховой тариф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Страховая премия, руб.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Белгородэнерго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 xml:space="preserve">указать 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1052C4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Брянскэнерго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Воронежэнерго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Костромаэнерго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Курскэнерго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Липецкэнерго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Орелэнерго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8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Смоленскэнерго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9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Тамбовэнерго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10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Тверьэнерго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>11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Ярэнерго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</w:t>
            </w:r>
          </w:p>
        </w:tc>
      </w:tr>
      <w:tr w:rsidR="004C391F" w:rsidRPr="001052C4" w:rsidTr="00137120"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rPr>
                <w:color w:val="000000"/>
              </w:rPr>
            </w:pPr>
            <w:r w:rsidRPr="001052C4">
              <w:rPr>
                <w:color w:val="000000"/>
              </w:rPr>
              <w:t>Итого по филиалу: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1052C4">
              <w:t>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указать</w:t>
            </w:r>
          </w:p>
        </w:tc>
      </w:tr>
      <w:tr w:rsidR="004C391F" w:rsidRPr="001052C4" w:rsidTr="00137120"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1052C4">
              <w:rPr>
                <w:color w:val="000000"/>
                <w:sz w:val="20"/>
              </w:rPr>
              <w:t>…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1052C4">
              <w:rPr>
                <w:color w:val="000000"/>
                <w:sz w:val="20"/>
              </w:rPr>
              <w:t>ИТОГО: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………..</w:t>
            </w:r>
          </w:p>
        </w:tc>
        <w:tc>
          <w:tcPr>
            <w:tcW w:w="0" w:type="auto"/>
            <w:shd w:val="clear" w:color="auto" w:fill="auto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1052C4">
              <w:rPr>
                <w:rStyle w:val="aa"/>
                <w:b w:val="0"/>
                <w:i w:val="0"/>
              </w:rPr>
              <w:t>………..</w:t>
            </w:r>
          </w:p>
        </w:tc>
      </w:tr>
    </w:tbl>
    <w:p w:rsidR="004C391F" w:rsidRPr="00A069CC" w:rsidRDefault="004C391F" w:rsidP="004C391F">
      <w:pPr>
        <w:spacing w:line="240" w:lineRule="auto"/>
        <w:ind w:firstLine="0"/>
        <w:jc w:val="center"/>
        <w:rPr>
          <w:b/>
          <w:color w:val="000000"/>
        </w:rPr>
      </w:pPr>
    </w:p>
    <w:p w:rsidR="004C391F" w:rsidRPr="004C391F" w:rsidRDefault="004C391F" w:rsidP="004C391F">
      <w:pPr>
        <w:autoSpaceDE w:val="0"/>
        <w:autoSpaceDN w:val="0"/>
        <w:adjustRightInd w:val="0"/>
        <w:spacing w:line="240" w:lineRule="auto"/>
        <w:ind w:firstLine="0"/>
        <w:rPr>
          <w:b/>
          <w:color w:val="000000"/>
          <w:sz w:val="24"/>
          <w:szCs w:val="24"/>
        </w:rPr>
      </w:pPr>
      <w:r w:rsidRPr="004C391F">
        <w:rPr>
          <w:b/>
          <w:color w:val="000000"/>
          <w:sz w:val="24"/>
          <w:szCs w:val="24"/>
        </w:rPr>
        <w:t>ИТОГО цена договора (страховая премия) составляет</w:t>
      </w:r>
      <w:proofErr w:type="gramStart"/>
      <w:r w:rsidRPr="004C391F">
        <w:rPr>
          <w:b/>
          <w:color w:val="000000"/>
          <w:sz w:val="24"/>
          <w:szCs w:val="24"/>
        </w:rPr>
        <w:t xml:space="preserve">: ________________ (________________________) </w:t>
      </w:r>
      <w:proofErr w:type="gramEnd"/>
      <w:r w:rsidRPr="004C391F">
        <w:rPr>
          <w:b/>
          <w:color w:val="000000"/>
          <w:sz w:val="24"/>
          <w:szCs w:val="24"/>
        </w:rPr>
        <w:t xml:space="preserve">рублей </w:t>
      </w:r>
      <w:r w:rsidRPr="004C391F">
        <w:rPr>
          <w:color w:val="000000"/>
          <w:sz w:val="24"/>
          <w:szCs w:val="24"/>
        </w:rPr>
        <w:t>(указать цифрами и прописью)</w:t>
      </w:r>
      <w:r w:rsidRPr="004C391F">
        <w:rPr>
          <w:b/>
          <w:color w:val="000000"/>
          <w:sz w:val="24"/>
          <w:szCs w:val="24"/>
        </w:rPr>
        <w:t>.</w:t>
      </w:r>
    </w:p>
    <w:p w:rsidR="004C391F" w:rsidRDefault="004C391F" w:rsidP="004C391F">
      <w:pPr>
        <w:spacing w:line="240" w:lineRule="auto"/>
        <w:ind w:firstLine="0"/>
        <w:rPr>
          <w:b/>
          <w:color w:val="000000"/>
        </w:rPr>
      </w:pPr>
    </w:p>
    <w:p w:rsidR="004C391F" w:rsidRPr="00A069CC" w:rsidRDefault="004C391F" w:rsidP="004C391F">
      <w:pPr>
        <w:spacing w:line="240" w:lineRule="auto"/>
        <w:ind w:firstLine="0"/>
        <w:rPr>
          <w:b/>
          <w:color w:val="000000"/>
        </w:rPr>
      </w:pPr>
    </w:p>
    <w:p w:rsidR="00EA3F63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4C391F" w:rsidRDefault="004C391F" w:rsidP="00EA3F63"/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15" w:name="_Toc176765537"/>
      <w:bookmarkStart w:id="816" w:name="_Toc198979986"/>
      <w:bookmarkStart w:id="817" w:name="_Toc217466321"/>
      <w:bookmarkStart w:id="818" w:name="_Toc217702859"/>
      <w:bookmarkStart w:id="819" w:name="_Toc233601977"/>
      <w:bookmarkStart w:id="820" w:name="_Toc263343463"/>
      <w:bookmarkStart w:id="821" w:name="_Toc439170680"/>
      <w:bookmarkStart w:id="822" w:name="_Toc439172782"/>
      <w:bookmarkStart w:id="823" w:name="_Toc439173226"/>
      <w:bookmarkStart w:id="824" w:name="_Toc439238222"/>
      <w:bookmarkStart w:id="825" w:name="_Toc439252770"/>
      <w:bookmarkStart w:id="826" w:name="_Toc439323744"/>
      <w:bookmarkStart w:id="827" w:name="_Toc440361378"/>
      <w:bookmarkStart w:id="828" w:name="_Toc440376133"/>
      <w:bookmarkStart w:id="829" w:name="_Toc440376260"/>
      <w:bookmarkStart w:id="830" w:name="_Toc440382518"/>
      <w:bookmarkStart w:id="831" w:name="_Toc440447188"/>
      <w:bookmarkStart w:id="832" w:name="_Toc440632349"/>
      <w:bookmarkStart w:id="833" w:name="_Toc440875121"/>
      <w:bookmarkStart w:id="834" w:name="_Toc441131108"/>
      <w:bookmarkStart w:id="835" w:name="_Toc462736115"/>
      <w:bookmarkStart w:id="836" w:name="_Toc462737103"/>
      <w:bookmarkStart w:id="837" w:name="_Toc462738355"/>
      <w:bookmarkStart w:id="838" w:name="_Toc462739277"/>
      <w:r w:rsidRPr="00C236C0">
        <w:rPr>
          <w:szCs w:val="24"/>
        </w:rPr>
        <w:lastRenderedPageBreak/>
        <w:t>Инструкции по заполнению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</w:t>
      </w:r>
      <w:r w:rsidR="004C391F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63B90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463B90">
        <w:rPr>
          <w:bCs w:val="0"/>
          <w:sz w:val="24"/>
          <w:szCs w:val="24"/>
        </w:rPr>
      </w:r>
      <w:r w:rsidR="00463B90">
        <w:rPr>
          <w:bCs w:val="0"/>
          <w:sz w:val="24"/>
          <w:szCs w:val="24"/>
        </w:rPr>
        <w:fldChar w:fldCharType="separate"/>
      </w:r>
      <w:r w:rsidR="00A7206A">
        <w:rPr>
          <w:bCs w:val="0"/>
          <w:sz w:val="24"/>
          <w:szCs w:val="24"/>
        </w:rPr>
        <w:t>5.1</w:t>
      </w:r>
      <w:r w:rsidR="00463B90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A3F63" w:rsidRDefault="004C39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 xml:space="preserve">Все суммы в Предложении по размерам страховых премий услуг должны быть представлены в формате  XXX </w:t>
      </w:r>
      <w:proofErr w:type="spellStart"/>
      <w:r w:rsidRPr="004C391F">
        <w:rPr>
          <w:sz w:val="24"/>
          <w:szCs w:val="24"/>
        </w:rPr>
        <w:t>XXX</w:t>
      </w:r>
      <w:proofErr w:type="spellEnd"/>
      <w:r w:rsidRPr="004C391F">
        <w:rPr>
          <w:sz w:val="24"/>
          <w:szCs w:val="24"/>
        </w:rPr>
        <w:t xml:space="preserve"> XXX,XX руб. например: «1 234 567,89 руб.» Округление, указанной суммы в Предложении по размерам страховых премий не допускаются</w:t>
      </w:r>
      <w:r w:rsidR="00EA3F63" w:rsidRPr="00EA3F63">
        <w:rPr>
          <w:sz w:val="24"/>
          <w:szCs w:val="24"/>
        </w:rPr>
        <w:t>.</w:t>
      </w:r>
    </w:p>
    <w:p w:rsidR="004F4D80" w:rsidRPr="00F647F7" w:rsidRDefault="004C39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4C391F">
        <w:rPr>
          <w:sz w:val="24"/>
          <w:szCs w:val="24"/>
        </w:rPr>
        <w:t xml:space="preserve">Арифметические ошибки в Предложении по размерам страховых премий могут быть причиной отклонения </w:t>
      </w:r>
      <w:r>
        <w:rPr>
          <w:sz w:val="24"/>
          <w:szCs w:val="24"/>
        </w:rPr>
        <w:t>Заявки Участника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39" w:name="_Ref194807296"/>
    </w:p>
    <w:p w:rsidR="004F4D80" w:rsidRPr="00F647F7" w:rsidRDefault="004C391F" w:rsidP="004C391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840" w:name="_Toc423423670"/>
      <w:bookmarkStart w:id="841" w:name="_Ref440271036"/>
      <w:bookmarkStart w:id="842" w:name="_Ref440274366"/>
      <w:bookmarkStart w:id="843" w:name="_Ref440274902"/>
      <w:bookmarkStart w:id="844" w:name="_Ref440284947"/>
      <w:bookmarkStart w:id="845" w:name="_Ref440361140"/>
      <w:bookmarkStart w:id="846" w:name="_Toc462739278"/>
      <w:r w:rsidRPr="004C391F">
        <w:lastRenderedPageBreak/>
        <w:t>Предложение по дополнительному расширению страхового покрытия (в т.ч. дополнительные услуги)</w:t>
      </w:r>
      <w:r w:rsidR="004F4D80" w:rsidRPr="004C391F"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4</w:t>
      </w:r>
      <w:r w:rsidR="004F4D80" w:rsidRPr="00F647F7">
        <w:t>)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C391F" w:rsidRPr="006F1FA6" w:rsidRDefault="004C391F" w:rsidP="004C391F">
      <w:pPr>
        <w:pStyle w:val="3"/>
        <w:jc w:val="both"/>
        <w:rPr>
          <w:szCs w:val="24"/>
        </w:rPr>
      </w:pPr>
      <w:bookmarkStart w:id="847" w:name="_Toc462738357"/>
      <w:bookmarkStart w:id="848" w:name="_Toc462739279"/>
      <w:r w:rsidRPr="006F1FA6">
        <w:rPr>
          <w:szCs w:val="24"/>
        </w:rPr>
        <w:t>Форма предложения по дополнительному расширению страхового покрытия (в т.ч. дополнительные услуги)</w:t>
      </w:r>
      <w:bookmarkEnd w:id="847"/>
      <w:bookmarkEnd w:id="84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C391F" w:rsidRPr="00F647F7" w:rsidRDefault="004C391F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C391F" w:rsidRPr="006F1FA6" w:rsidRDefault="004C391F" w:rsidP="004C39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>Предложение по дополнительному расширению страхового покрытия</w:t>
      </w:r>
    </w:p>
    <w:p w:rsidR="004C391F" w:rsidRPr="004C391F" w:rsidRDefault="004C391F" w:rsidP="004C39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 xml:space="preserve"> (в т.ч. дополнительные услуги)</w:t>
      </w:r>
    </w:p>
    <w:p w:rsidR="004C391F" w:rsidRPr="004C391F" w:rsidRDefault="004C391F" w:rsidP="004C391F">
      <w:pPr>
        <w:ind w:firstLine="0"/>
        <w:rPr>
          <w:color w:val="000000"/>
          <w:sz w:val="24"/>
          <w:szCs w:val="24"/>
        </w:rPr>
      </w:pPr>
    </w:p>
    <w:p w:rsidR="004C391F" w:rsidRPr="004C391F" w:rsidRDefault="004C391F" w:rsidP="004C391F">
      <w:pPr>
        <w:ind w:firstLine="0"/>
        <w:rPr>
          <w:color w:val="000000"/>
          <w:sz w:val="24"/>
          <w:szCs w:val="24"/>
        </w:rPr>
      </w:pPr>
      <w:r w:rsidRPr="004C391F">
        <w:rPr>
          <w:color w:val="000000"/>
          <w:sz w:val="24"/>
          <w:szCs w:val="24"/>
        </w:rPr>
        <w:t xml:space="preserve">Наименование и адрес </w:t>
      </w:r>
      <w:r w:rsidR="00114284">
        <w:rPr>
          <w:color w:val="000000"/>
          <w:sz w:val="24"/>
          <w:szCs w:val="24"/>
        </w:rPr>
        <w:t>Участника</w:t>
      </w:r>
      <w:r w:rsidRPr="004C391F">
        <w:rPr>
          <w:color w:val="000000"/>
          <w:sz w:val="24"/>
          <w:szCs w:val="24"/>
        </w:rPr>
        <w:t>: _________________________________</w:t>
      </w:r>
    </w:p>
    <w:p w:rsidR="004C391F" w:rsidRPr="004C391F" w:rsidRDefault="004C391F" w:rsidP="004C391F">
      <w:pPr>
        <w:ind w:firstLine="0"/>
        <w:rPr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5"/>
        <w:gridCol w:w="6238"/>
      </w:tblGrid>
      <w:tr w:rsidR="004C391F" w:rsidRPr="004C391F" w:rsidTr="00F617F4">
        <w:trPr>
          <w:trHeight w:val="881"/>
        </w:trPr>
        <w:tc>
          <w:tcPr>
            <w:tcW w:w="3685" w:type="dxa"/>
            <w:vAlign w:val="center"/>
          </w:tcPr>
          <w:p w:rsidR="004C391F" w:rsidRPr="004C391F" w:rsidRDefault="004C391F" w:rsidP="001371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391F">
              <w:rPr>
                <w:sz w:val="24"/>
                <w:szCs w:val="24"/>
              </w:rPr>
              <w:t>Предложение по дополнительному расширению страхового покрытия</w:t>
            </w:r>
            <w:r w:rsidR="000C2D0E" w:rsidRPr="00BE1E49">
              <w:rPr>
                <w:sz w:val="24"/>
                <w:szCs w:val="24"/>
              </w:rPr>
              <w:t xml:space="preserve"> </w:t>
            </w:r>
            <w:r w:rsidR="000C2D0E">
              <w:rPr>
                <w:sz w:val="24"/>
                <w:szCs w:val="24"/>
              </w:rPr>
              <w:t>и дополнительным услугам</w:t>
            </w:r>
            <w:r w:rsidRPr="004C391F">
              <w:rPr>
                <w:sz w:val="24"/>
                <w:szCs w:val="24"/>
              </w:rPr>
              <w:t xml:space="preserve">  (</w:t>
            </w:r>
            <w:r w:rsidR="00F617F4">
              <w:rPr>
                <w:rFonts w:eastAsia="Calibri"/>
                <w:sz w:val="24"/>
                <w:lang w:eastAsia="en-US"/>
              </w:rPr>
              <w:t xml:space="preserve">например: наличие круглосуточной диспетчерской службы, возможность отказа Страховщика от регрессного требования, закрепление за Страхователем </w:t>
            </w:r>
            <w:r w:rsidR="00F617F4" w:rsidRPr="002778E2">
              <w:rPr>
                <w:sz w:val="24"/>
              </w:rPr>
              <w:t xml:space="preserve"> </w:t>
            </w:r>
            <w:r w:rsidR="00F617F4">
              <w:rPr>
                <w:sz w:val="24"/>
              </w:rPr>
              <w:t xml:space="preserve">персонального </w:t>
            </w:r>
            <w:r w:rsidR="00F617F4" w:rsidRPr="002778E2">
              <w:rPr>
                <w:sz w:val="24"/>
                <w:szCs w:val="24"/>
              </w:rPr>
              <w:t>сотрудника Центра</w:t>
            </w:r>
            <w:r w:rsidR="00F617F4">
              <w:rPr>
                <w:sz w:val="24"/>
                <w:szCs w:val="24"/>
              </w:rPr>
              <w:t xml:space="preserve"> </w:t>
            </w:r>
            <w:r w:rsidR="00F617F4" w:rsidRPr="002778E2">
              <w:rPr>
                <w:sz w:val="24"/>
                <w:szCs w:val="24"/>
              </w:rPr>
              <w:t>урегулирования претензий</w:t>
            </w:r>
            <w:r w:rsidR="00F617F4">
              <w:rPr>
                <w:sz w:val="24"/>
              </w:rPr>
              <w:t>, юридическая поддержка,  аудит пожарной безопасности</w:t>
            </w:r>
            <w:r w:rsidR="00F617F4">
              <w:rPr>
                <w:rFonts w:eastAsia="Calibri"/>
                <w:sz w:val="24"/>
                <w:lang w:eastAsia="en-US"/>
              </w:rPr>
              <w:t xml:space="preserve">, возможность подачи заявления на оформление (переоформления) полисов в </w:t>
            </w:r>
            <w:proofErr w:type="spellStart"/>
            <w:r w:rsidR="00F617F4">
              <w:rPr>
                <w:rFonts w:eastAsia="Calibri"/>
                <w:sz w:val="24"/>
                <w:lang w:eastAsia="en-US"/>
              </w:rPr>
              <w:t>эл</w:t>
            </w:r>
            <w:proofErr w:type="spellEnd"/>
            <w:r w:rsidR="00F617F4">
              <w:rPr>
                <w:rFonts w:eastAsia="Calibri"/>
                <w:sz w:val="24"/>
                <w:lang w:eastAsia="en-US"/>
              </w:rPr>
              <w:t xml:space="preserve">. </w:t>
            </w:r>
            <w:r w:rsidR="00F9240C">
              <w:rPr>
                <w:rFonts w:eastAsia="Calibri"/>
                <w:sz w:val="24"/>
                <w:lang w:eastAsia="en-US"/>
              </w:rPr>
              <w:t>виде и прочее</w:t>
            </w:r>
            <w:r w:rsidR="00DA7EC2">
              <w:rPr>
                <w:sz w:val="24"/>
                <w:szCs w:val="24"/>
              </w:rPr>
              <w:t>)</w:t>
            </w:r>
          </w:p>
        </w:tc>
        <w:tc>
          <w:tcPr>
            <w:tcW w:w="6238" w:type="dxa"/>
            <w:vAlign w:val="center"/>
          </w:tcPr>
          <w:p w:rsidR="004C391F" w:rsidRPr="004C391F" w:rsidRDefault="004C391F" w:rsidP="00137120">
            <w:pPr>
              <w:spacing w:line="240" w:lineRule="auto"/>
              <w:ind w:firstLine="85"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 xml:space="preserve"> [указать полный перечень дополнительных услуг, превышающие минимальные  требования, установленные в ТЗ]</w:t>
            </w:r>
          </w:p>
        </w:tc>
      </w:tr>
      <w:tr w:rsidR="003A51F8" w:rsidRPr="004C391F" w:rsidTr="00F617F4">
        <w:trPr>
          <w:trHeight w:val="881"/>
        </w:trPr>
        <w:tc>
          <w:tcPr>
            <w:tcW w:w="3685" w:type="dxa"/>
            <w:vAlign w:val="center"/>
          </w:tcPr>
          <w:p w:rsidR="003A51F8" w:rsidRPr="004C391F" w:rsidRDefault="003A51F8" w:rsidP="001371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68B9">
              <w:rPr>
                <w:rFonts w:eastAsia="Calibri"/>
                <w:bCs w:val="0"/>
                <w:sz w:val="24"/>
                <w:szCs w:val="24"/>
                <w:lang w:eastAsia="en-US"/>
              </w:rPr>
              <w:t xml:space="preserve">предложение по </w:t>
            </w:r>
            <w:r>
              <w:rPr>
                <w:rFonts w:eastAsia="Calibri"/>
                <w:sz w:val="24"/>
                <w:lang w:eastAsia="en-US"/>
              </w:rPr>
              <w:t xml:space="preserve"> сокращению сроков рассмотрения документов, направленных для урегулирования страхового случая (кол-во рабочих дней)</w:t>
            </w:r>
          </w:p>
        </w:tc>
        <w:tc>
          <w:tcPr>
            <w:tcW w:w="6238" w:type="dxa"/>
            <w:vAlign w:val="center"/>
          </w:tcPr>
          <w:p w:rsidR="003A51F8" w:rsidRPr="004C391F" w:rsidRDefault="004556FD" w:rsidP="004556FD">
            <w:pPr>
              <w:spacing w:line="240" w:lineRule="auto"/>
              <w:ind w:firstLine="85"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 xml:space="preserve">[указать </w:t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  <w:t>кол-во рабочих дней</w:t>
            </w: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>]</w:t>
            </w:r>
          </w:p>
        </w:tc>
      </w:tr>
      <w:tr w:rsidR="003A51F8" w:rsidRPr="004C391F" w:rsidTr="00F617F4">
        <w:trPr>
          <w:trHeight w:val="881"/>
        </w:trPr>
        <w:tc>
          <w:tcPr>
            <w:tcW w:w="3685" w:type="dxa"/>
            <w:vAlign w:val="center"/>
          </w:tcPr>
          <w:p w:rsidR="003A51F8" w:rsidRPr="004C391F" w:rsidRDefault="00085A29" w:rsidP="000C2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5678">
              <w:rPr>
                <w:rFonts w:eastAsia="Calibri"/>
                <w:bCs w:val="0"/>
                <w:sz w:val="24"/>
                <w:szCs w:val="24"/>
                <w:lang w:eastAsia="en-US"/>
              </w:rPr>
              <w:t xml:space="preserve">предложение по </w:t>
            </w:r>
            <w:r w:rsidRPr="00A35678">
              <w:rPr>
                <w:rFonts w:eastAsia="Calibri"/>
                <w:sz w:val="24"/>
                <w:lang w:eastAsia="en-US"/>
              </w:rPr>
              <w:t xml:space="preserve"> сокращению сроков выплаты страхового возмещения со дня установления причин аварии  </w:t>
            </w:r>
            <w:r>
              <w:rPr>
                <w:rFonts w:eastAsia="Calibri"/>
                <w:sz w:val="24"/>
                <w:lang w:eastAsia="en-US"/>
              </w:rPr>
              <w:t>(</w:t>
            </w:r>
            <w:r w:rsidRPr="00A35678">
              <w:rPr>
                <w:rFonts w:eastAsia="Calibri"/>
                <w:sz w:val="24"/>
                <w:lang w:eastAsia="en-US"/>
              </w:rPr>
              <w:t>кол-во рабочих дней)</w:t>
            </w:r>
            <w:r w:rsidRPr="00A35678">
              <w:rPr>
                <w:rFonts w:eastAsia="Calibri"/>
                <w:bCs w:val="0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6238" w:type="dxa"/>
            <w:vAlign w:val="center"/>
          </w:tcPr>
          <w:p w:rsidR="003A51F8" w:rsidRPr="004C391F" w:rsidRDefault="004556FD" w:rsidP="00137120">
            <w:pPr>
              <w:spacing w:line="240" w:lineRule="auto"/>
              <w:ind w:firstLine="85"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 xml:space="preserve">[указать </w:t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  <w:t>кол-во рабочих дней</w:t>
            </w: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>]</w:t>
            </w:r>
          </w:p>
        </w:tc>
      </w:tr>
      <w:tr w:rsidR="003A51F8" w:rsidRPr="004C391F" w:rsidTr="00F617F4">
        <w:trPr>
          <w:trHeight w:val="881"/>
        </w:trPr>
        <w:tc>
          <w:tcPr>
            <w:tcW w:w="3685" w:type="dxa"/>
            <w:vAlign w:val="center"/>
          </w:tcPr>
          <w:p w:rsidR="003A51F8" w:rsidRPr="004C391F" w:rsidRDefault="003A51F8" w:rsidP="0013712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03198">
              <w:rPr>
                <w:rFonts w:eastAsia="Calibri"/>
                <w:bCs w:val="0"/>
                <w:sz w:val="24"/>
                <w:szCs w:val="24"/>
                <w:lang w:eastAsia="en-US"/>
              </w:rPr>
              <w:t xml:space="preserve">предложение по </w:t>
            </w:r>
            <w:r>
              <w:rPr>
                <w:rFonts w:eastAsia="Calibri"/>
                <w:sz w:val="24"/>
                <w:lang w:eastAsia="en-US"/>
              </w:rPr>
              <w:t xml:space="preserve">сроку доставки </w:t>
            </w:r>
            <w:r w:rsidRPr="00E13E3F">
              <w:rPr>
                <w:rFonts w:eastAsia="Calibri"/>
                <w:sz w:val="24"/>
                <w:szCs w:val="24"/>
                <w:lang w:eastAsia="en-US"/>
              </w:rPr>
              <w:t xml:space="preserve"> договоров (полисов) и иных необходимых документов в рамках исполнения договоров (полисов) по месту нахождения Страхователя</w:t>
            </w:r>
            <w:r w:rsidRPr="00E13E3F">
              <w:rPr>
                <w:rFonts w:eastAsia="Calibri"/>
                <w:sz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lang w:eastAsia="en-US"/>
              </w:rPr>
              <w:t>(кол-во рабочих дней)</w:t>
            </w:r>
            <w:r w:rsidRPr="00E13E3F">
              <w:rPr>
                <w:rFonts w:eastAsia="Calibri"/>
                <w:bCs w:val="0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6238" w:type="dxa"/>
            <w:vAlign w:val="center"/>
          </w:tcPr>
          <w:p w:rsidR="003A51F8" w:rsidRPr="004C391F" w:rsidRDefault="008F5E86" w:rsidP="00137120">
            <w:pPr>
              <w:spacing w:line="240" w:lineRule="auto"/>
              <w:ind w:firstLine="85"/>
              <w:rPr>
                <w:i/>
                <w:iCs/>
                <w:sz w:val="24"/>
                <w:szCs w:val="24"/>
                <w:shd w:val="clear" w:color="auto" w:fill="FFFF99"/>
              </w:rPr>
            </w:pP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 xml:space="preserve">[указать </w:t>
            </w:r>
            <w:r>
              <w:rPr>
                <w:i/>
                <w:iCs/>
                <w:sz w:val="24"/>
                <w:szCs w:val="24"/>
                <w:shd w:val="clear" w:color="auto" w:fill="FFFF99"/>
              </w:rPr>
              <w:t>кол-во рабочих дней</w:t>
            </w: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>]</w:t>
            </w:r>
          </w:p>
        </w:tc>
      </w:tr>
      <w:tr w:rsidR="003A51F8" w:rsidRPr="004C391F" w:rsidTr="00F617F4">
        <w:trPr>
          <w:trHeight w:val="881"/>
        </w:trPr>
        <w:tc>
          <w:tcPr>
            <w:tcW w:w="3685" w:type="dxa"/>
            <w:vAlign w:val="center"/>
          </w:tcPr>
          <w:p w:rsidR="003A51F8" w:rsidRPr="004C391F" w:rsidRDefault="003A51F8" w:rsidP="000C2D0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A51F8">
              <w:rPr>
                <w:rFonts w:eastAsia="Calibri"/>
                <w:bCs w:val="0"/>
                <w:sz w:val="24"/>
                <w:szCs w:val="24"/>
                <w:lang w:eastAsia="en-US"/>
              </w:rPr>
              <w:lastRenderedPageBreak/>
              <w:t xml:space="preserve">предложение по </w:t>
            </w:r>
            <w:r>
              <w:rPr>
                <w:rFonts w:eastAsia="Calibri"/>
                <w:sz w:val="24"/>
                <w:lang w:eastAsia="en-US"/>
              </w:rPr>
              <w:t>увеличению страховых сумм путем заключения договоров добровольного страхования гражданской ответственности) (риски, дополнительные страховые суммы)</w:t>
            </w:r>
          </w:p>
        </w:tc>
        <w:tc>
          <w:tcPr>
            <w:tcW w:w="6238" w:type="dxa"/>
            <w:vAlign w:val="center"/>
          </w:tcPr>
          <w:p w:rsidR="003A51F8" w:rsidRPr="004C391F" w:rsidRDefault="00C469B2" w:rsidP="00137120">
            <w:pPr>
              <w:spacing w:line="240" w:lineRule="auto"/>
              <w:ind w:firstLine="85"/>
              <w:rPr>
                <w:i/>
                <w:iCs/>
                <w:sz w:val="24"/>
                <w:szCs w:val="24"/>
                <w:shd w:val="clear" w:color="auto" w:fill="FFFF99"/>
              </w:rPr>
            </w:pPr>
            <w:r>
              <w:rPr>
                <w:i/>
                <w:iCs/>
                <w:sz w:val="24"/>
                <w:szCs w:val="24"/>
                <w:shd w:val="clear" w:color="auto" w:fill="FFFF99"/>
              </w:rPr>
              <w:t>[указать наименование рисков, дополнительные страховые суммы в руб.</w:t>
            </w:r>
            <w:r w:rsidRPr="004C391F">
              <w:rPr>
                <w:i/>
                <w:iCs/>
                <w:sz w:val="24"/>
                <w:szCs w:val="24"/>
                <w:shd w:val="clear" w:color="auto" w:fill="FFFF99"/>
              </w:rPr>
              <w:t>]</w:t>
            </w:r>
          </w:p>
        </w:tc>
      </w:tr>
    </w:tbl>
    <w:p w:rsidR="004C391F" w:rsidRPr="004C391F" w:rsidRDefault="004C391F" w:rsidP="004C391F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49" w:name="_Toc171070556"/>
      <w:bookmarkStart w:id="850" w:name="_Toc98253927"/>
      <w:bookmarkStart w:id="851" w:name="_Toc176605808"/>
      <w:bookmarkStart w:id="852" w:name="_Toc176611017"/>
      <w:bookmarkStart w:id="853" w:name="_Toc176611073"/>
      <w:bookmarkStart w:id="854" w:name="_Toc176668676"/>
      <w:bookmarkStart w:id="855" w:name="_Toc176684336"/>
      <w:bookmarkStart w:id="856" w:name="_Toc176746279"/>
      <w:bookmarkStart w:id="857" w:name="_Toc176747346"/>
      <w:bookmarkStart w:id="858" w:name="_Toc198979988"/>
      <w:bookmarkStart w:id="859" w:name="_Toc217466324"/>
      <w:bookmarkStart w:id="860" w:name="_Toc217702862"/>
      <w:bookmarkStart w:id="861" w:name="_Toc233601980"/>
      <w:bookmarkStart w:id="862" w:name="_Toc263343466"/>
      <w:r w:rsidRPr="00F647F7">
        <w:rPr>
          <w:b w:val="0"/>
          <w:szCs w:val="24"/>
        </w:rPr>
        <w:br w:type="page"/>
      </w:r>
      <w:bookmarkStart w:id="863" w:name="_Toc439170683"/>
      <w:bookmarkStart w:id="864" w:name="_Toc439172785"/>
      <w:bookmarkStart w:id="865" w:name="_Toc439173229"/>
      <w:bookmarkStart w:id="866" w:name="_Toc439238225"/>
      <w:bookmarkStart w:id="867" w:name="_Toc439252773"/>
      <w:bookmarkStart w:id="868" w:name="_Toc439323747"/>
      <w:bookmarkStart w:id="869" w:name="_Toc440361381"/>
      <w:bookmarkStart w:id="870" w:name="_Toc440376136"/>
      <w:bookmarkStart w:id="871" w:name="_Toc440376263"/>
      <w:bookmarkStart w:id="872" w:name="_Toc440382521"/>
      <w:bookmarkStart w:id="873" w:name="_Toc440447191"/>
      <w:bookmarkStart w:id="874" w:name="_Toc440632352"/>
      <w:bookmarkStart w:id="875" w:name="_Toc440875124"/>
      <w:bookmarkStart w:id="876" w:name="_Toc441131111"/>
      <w:bookmarkStart w:id="877" w:name="_Toc462736118"/>
      <w:bookmarkStart w:id="878" w:name="_Toc462737106"/>
      <w:bookmarkStart w:id="879" w:name="_Toc462738358"/>
      <w:bookmarkStart w:id="880" w:name="_Toc462739280"/>
      <w:r w:rsidRPr="00F647F7">
        <w:rPr>
          <w:b w:val="0"/>
          <w:szCs w:val="24"/>
        </w:rPr>
        <w:lastRenderedPageBreak/>
        <w:t>Инструкции по заполнению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463B9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C391F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>Участник указывает перечень дополнительных услуг и расширений страхового покрытия, превышающих требования технического задания</w:t>
      </w:r>
      <w:r w:rsidR="004F4D80" w:rsidRPr="008E5EA3">
        <w:rPr>
          <w:sz w:val="24"/>
          <w:szCs w:val="24"/>
        </w:rPr>
        <w:t>.</w:t>
      </w:r>
    </w:p>
    <w:p w:rsidR="004F4D80" w:rsidRPr="004C391F" w:rsidRDefault="004C391F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>Документ скрепляется подписью и печатью Участника.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B8118F" w:rsidRPr="004C391F" w:rsidRDefault="004C391F" w:rsidP="004C391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881" w:name="_Hlt22846931"/>
      <w:bookmarkStart w:id="882" w:name="_Ref440361439"/>
      <w:bookmarkStart w:id="883" w:name="_Ref440361914"/>
      <w:bookmarkStart w:id="884" w:name="_Ref440361959"/>
      <w:bookmarkStart w:id="885" w:name="_Toc462739281"/>
      <w:bookmarkStart w:id="886" w:name="_Ref93264992"/>
      <w:bookmarkStart w:id="887" w:name="_Ref93265116"/>
      <w:bookmarkStart w:id="888" w:name="_Toc98253933"/>
      <w:bookmarkStart w:id="889" w:name="_Toc165173859"/>
      <w:bookmarkStart w:id="890" w:name="_Toc423423671"/>
      <w:bookmarkEnd w:id="881"/>
      <w:r w:rsidRPr="004C391F">
        <w:lastRenderedPageBreak/>
        <w:t>Справка о налич</w:t>
      </w:r>
      <w:proofErr w:type="gramStart"/>
      <w:r w:rsidRPr="004C391F">
        <w:t xml:space="preserve">ии у </w:t>
      </w:r>
      <w:r w:rsidR="00114284">
        <w:t>У</w:t>
      </w:r>
      <w:proofErr w:type="gramEnd"/>
      <w:r w:rsidR="00114284">
        <w:t>частника</w:t>
      </w:r>
      <w:r w:rsidRPr="004C391F">
        <w:t xml:space="preserve"> филиалов/представительств, персональных менеджеров и Центров урегулирования убытков в городах расположения филиалов ПАО «МРСК Центра»</w:t>
      </w:r>
      <w:r w:rsidR="00B8118F" w:rsidRPr="004C391F">
        <w:t xml:space="preserve"> (форма 5)</w:t>
      </w:r>
      <w:bookmarkEnd w:id="882"/>
      <w:bookmarkEnd w:id="883"/>
      <w:bookmarkEnd w:id="884"/>
      <w:bookmarkEnd w:id="885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6F1FA6" w:rsidRDefault="004C391F" w:rsidP="004C391F">
      <w:pPr>
        <w:pStyle w:val="3"/>
        <w:jc w:val="both"/>
        <w:rPr>
          <w:szCs w:val="24"/>
        </w:rPr>
      </w:pPr>
      <w:bookmarkStart w:id="891" w:name="_Toc462738360"/>
      <w:bookmarkStart w:id="892" w:name="_Toc462739282"/>
      <w:r w:rsidRPr="006F1FA6">
        <w:rPr>
          <w:szCs w:val="24"/>
        </w:rPr>
        <w:t>Форма справки о налич</w:t>
      </w:r>
      <w:proofErr w:type="gramStart"/>
      <w:r w:rsidRPr="006F1FA6">
        <w:rPr>
          <w:szCs w:val="24"/>
        </w:rPr>
        <w:t xml:space="preserve">ии у </w:t>
      </w:r>
      <w:r w:rsidR="00114284" w:rsidRPr="006F1FA6">
        <w:rPr>
          <w:szCs w:val="24"/>
        </w:rPr>
        <w:t>У</w:t>
      </w:r>
      <w:proofErr w:type="gramEnd"/>
      <w:r w:rsidR="00114284" w:rsidRPr="006F1FA6">
        <w:rPr>
          <w:szCs w:val="24"/>
        </w:rPr>
        <w:t>частника</w:t>
      </w:r>
      <w:r w:rsidRPr="006F1FA6">
        <w:rPr>
          <w:szCs w:val="24"/>
        </w:rPr>
        <w:t xml:space="preserve"> филиалов/представительств, персональных менеджеров и Центров урегулирования убытков в городах расположения филиалов ПАО «МРСК Центра»</w:t>
      </w:r>
      <w:bookmarkEnd w:id="891"/>
      <w:bookmarkEnd w:id="892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C391F" w:rsidRPr="00F647F7" w:rsidRDefault="004C391F" w:rsidP="00B8118F">
      <w:pPr>
        <w:spacing w:line="240" w:lineRule="auto"/>
        <w:ind w:firstLine="0"/>
        <w:jc w:val="left"/>
        <w:rPr>
          <w:sz w:val="24"/>
          <w:szCs w:val="24"/>
        </w:rPr>
      </w:pPr>
    </w:p>
    <w:p w:rsidR="004C391F" w:rsidRPr="004C391F" w:rsidRDefault="004C391F" w:rsidP="004C39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>Справка о налич</w:t>
      </w:r>
      <w:proofErr w:type="gramStart"/>
      <w:r w:rsidRPr="006F1FA6">
        <w:rPr>
          <w:b/>
          <w:sz w:val="24"/>
          <w:szCs w:val="24"/>
        </w:rPr>
        <w:t xml:space="preserve">ии у </w:t>
      </w:r>
      <w:r w:rsidR="00114284" w:rsidRPr="006F1FA6">
        <w:rPr>
          <w:b/>
          <w:sz w:val="24"/>
          <w:szCs w:val="24"/>
        </w:rPr>
        <w:t>У</w:t>
      </w:r>
      <w:proofErr w:type="gramEnd"/>
      <w:r w:rsidR="00114284" w:rsidRPr="006F1FA6">
        <w:rPr>
          <w:b/>
          <w:sz w:val="24"/>
          <w:szCs w:val="24"/>
        </w:rPr>
        <w:t>частника</w:t>
      </w:r>
      <w:r w:rsidRPr="006F1FA6">
        <w:rPr>
          <w:b/>
          <w:sz w:val="24"/>
          <w:szCs w:val="24"/>
        </w:rPr>
        <w:t xml:space="preserve"> филиалов/представительств, персональных менеджеров и Центров урегулирования убытков в городах расположения</w:t>
      </w:r>
      <w:r w:rsidRPr="006F1FA6">
        <w:rPr>
          <w:b/>
          <w:sz w:val="24"/>
          <w:szCs w:val="24"/>
        </w:rPr>
        <w:br/>
        <w:t>филиалов ПАО «МРСК Центра»</w:t>
      </w:r>
    </w:p>
    <w:tbl>
      <w:tblPr>
        <w:tblW w:w="11309" w:type="dxa"/>
        <w:tblInd w:w="-743" w:type="dxa"/>
        <w:tblLayout w:type="fixed"/>
        <w:tblLook w:val="0000"/>
      </w:tblPr>
      <w:tblGrid>
        <w:gridCol w:w="425"/>
        <w:gridCol w:w="1986"/>
        <w:gridCol w:w="1417"/>
        <w:gridCol w:w="1134"/>
        <w:gridCol w:w="1344"/>
        <w:gridCol w:w="1775"/>
        <w:gridCol w:w="1645"/>
        <w:gridCol w:w="1583"/>
      </w:tblGrid>
      <w:tr w:rsidR="004C391F" w:rsidRPr="00A069CC" w:rsidTr="00137120">
        <w:trPr>
          <w:trHeight w:val="59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 xml:space="preserve">№ </w:t>
            </w:r>
            <w:proofErr w:type="spellStart"/>
            <w:proofErr w:type="gramStart"/>
            <w:r w:rsidRPr="00A069CC">
              <w:t>п</w:t>
            </w:r>
            <w:proofErr w:type="spellEnd"/>
            <w:proofErr w:type="gramEnd"/>
            <w:r w:rsidRPr="00A069CC">
              <w:t>/</w:t>
            </w:r>
            <w:proofErr w:type="spellStart"/>
            <w:r w:rsidRPr="00A069CC">
              <w:t>п</w:t>
            </w:r>
            <w:proofErr w:type="spellEnd"/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Подразделение Заказчика</w:t>
            </w:r>
          </w:p>
        </w:tc>
        <w:tc>
          <w:tcPr>
            <w:tcW w:w="748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A069CC" w:rsidRDefault="004C391F" w:rsidP="00114284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A069CC">
              <w:t xml:space="preserve">Филиал/представительство </w:t>
            </w:r>
            <w:r w:rsidR="00114284">
              <w:t>Участника</w:t>
            </w:r>
          </w:p>
        </w:tc>
      </w:tr>
      <w:tr w:rsidR="004C391F" w:rsidRPr="00A069CC" w:rsidTr="00137120">
        <w:trPr>
          <w:trHeight w:val="27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Фактический адрес (населенный пункт)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Наименование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Фактический адрес (населенный пункт)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 xml:space="preserve">Полномочия по подписанию и сопровождению договоров страхования </w:t>
            </w:r>
            <w:r>
              <w:t>ОПО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A069CC" w:rsidRDefault="004C391F" w:rsidP="00137120">
            <w:pPr>
              <w:spacing w:line="240" w:lineRule="auto"/>
              <w:ind w:right="-22" w:firstLine="0"/>
              <w:jc w:val="center"/>
            </w:pPr>
            <w:r w:rsidRPr="00A069CC">
              <w:t>ФИО, должность, контактная информация сотрудников (</w:t>
            </w:r>
            <w:r w:rsidRPr="00A069CC">
              <w:rPr>
                <w:u w:val="single"/>
              </w:rPr>
              <w:t>персональных менеджеров</w:t>
            </w:r>
            <w:r w:rsidRPr="00A069CC">
              <w:t xml:space="preserve">), ответственных за страхование </w:t>
            </w:r>
            <w:r>
              <w:t>ОПО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Наличие Центра урегулирования убытков, с полномочиями принятий решений по выплатам страхового возмещения</w:t>
            </w:r>
          </w:p>
        </w:tc>
      </w:tr>
      <w:tr w:rsidR="004C391F" w:rsidRPr="00A069CC" w:rsidTr="00137120">
        <w:trPr>
          <w:trHeight w:val="9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Белгородэнерго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9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Брянскэнерго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9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Воронежэнерго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9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Костромаэнерго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9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Курскэнерго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9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Липецкэнерго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9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lastRenderedPageBreak/>
              <w:t>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Орелэнерго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4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Смоленскэнерго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4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Тамбовэнерго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4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Тверьэнерго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  <w:tr w:rsidR="004C391F" w:rsidRPr="00A069CC" w:rsidTr="00137120">
        <w:trPr>
          <w:trHeight w:val="4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rPr>
                <w:sz w:val="20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1052C4">
              <w:rPr>
                <w:color w:val="000000"/>
              </w:rPr>
              <w:t xml:space="preserve">филиал </w:t>
            </w:r>
            <w:r>
              <w:rPr>
                <w:color w:val="000000"/>
              </w:rPr>
              <w:t>ПАО</w:t>
            </w:r>
            <w:r w:rsidRPr="001052C4">
              <w:rPr>
                <w:color w:val="000000"/>
              </w:rPr>
              <w:t xml:space="preserve"> «МРСК Центра» «</w:t>
            </w:r>
            <w:proofErr w:type="spellStart"/>
            <w:r w:rsidRPr="001052C4">
              <w:rPr>
                <w:color w:val="000000"/>
              </w:rPr>
              <w:t>Ярэнерго</w:t>
            </w:r>
            <w:proofErr w:type="spellEnd"/>
            <w:r w:rsidRPr="001052C4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1F" w:rsidRPr="001052C4" w:rsidRDefault="004C391F" w:rsidP="00137120">
            <w:pPr>
              <w:spacing w:line="240" w:lineRule="auto"/>
              <w:ind w:firstLine="0"/>
              <w:jc w:val="center"/>
              <w:rPr>
                <w:rFonts w:ascii="Calibri" w:hAnsi="Calibri"/>
              </w:rPr>
            </w:pPr>
            <w:r w:rsidRPr="001052C4">
              <w:t>[</w:t>
            </w:r>
            <w:r w:rsidRPr="001052C4">
              <w:rPr>
                <w:i/>
                <w:iCs/>
                <w:shd w:val="clear" w:color="auto" w:fill="FFFF99"/>
              </w:rPr>
              <w:t>указать</w:t>
            </w:r>
            <w:r w:rsidRPr="001052C4">
              <w:t>]</w:t>
            </w:r>
          </w:p>
        </w:tc>
      </w:tr>
    </w:tbl>
    <w:p w:rsidR="004C391F" w:rsidRPr="00A069CC" w:rsidRDefault="004C391F" w:rsidP="004C391F"/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DA633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893" w:name="_Toc440361384"/>
      <w:bookmarkStart w:id="894" w:name="_Toc440376139"/>
      <w:bookmarkStart w:id="895" w:name="_Toc440376266"/>
      <w:bookmarkStart w:id="896" w:name="_Toc440382524"/>
      <w:bookmarkStart w:id="897" w:name="_Toc440447194"/>
      <w:bookmarkStart w:id="898" w:name="_Toc440632355"/>
      <w:bookmarkStart w:id="899" w:name="_Toc440875127"/>
      <w:bookmarkStart w:id="900" w:name="_Toc441131114"/>
      <w:bookmarkStart w:id="901" w:name="_Toc462736121"/>
      <w:bookmarkStart w:id="902" w:name="_Toc462737109"/>
      <w:bookmarkStart w:id="903" w:name="_Toc462738361"/>
      <w:bookmarkStart w:id="904" w:name="_Toc462739283"/>
      <w:r w:rsidRPr="00DA6331">
        <w:rPr>
          <w:szCs w:val="24"/>
        </w:rPr>
        <w:lastRenderedPageBreak/>
        <w:t>Инструкции по заполнению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463B9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4C391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>Участник указывает информацию о наличии филиалов/представительств, персональных менеджеров и Центров урегулирования убытков в городах расположения филиалов ПАО «МРСК Центра»</w:t>
      </w:r>
      <w:r w:rsidR="00B8118F" w:rsidRPr="00843BBD">
        <w:rPr>
          <w:sz w:val="24"/>
          <w:szCs w:val="24"/>
        </w:rPr>
        <w:t>.</w:t>
      </w:r>
    </w:p>
    <w:p w:rsidR="004C391F" w:rsidRPr="004C391F" w:rsidRDefault="004C391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C391F">
        <w:rPr>
          <w:sz w:val="24"/>
          <w:szCs w:val="24"/>
        </w:rPr>
        <w:t>Документ скрепляется подписью и печатью Участника.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05" w:name="_Ref55335823"/>
      <w:bookmarkStart w:id="906" w:name="_Ref55336359"/>
      <w:bookmarkStart w:id="907" w:name="_Toc57314675"/>
      <w:bookmarkStart w:id="908" w:name="_Toc69728989"/>
      <w:bookmarkStart w:id="909" w:name="_Toc98253939"/>
      <w:bookmarkStart w:id="910" w:name="_Toc165173865"/>
      <w:bookmarkStart w:id="911" w:name="_Toc423423672"/>
      <w:bookmarkStart w:id="912" w:name="_Toc462739284"/>
      <w:bookmarkEnd w:id="685"/>
      <w:bookmarkEnd w:id="813"/>
      <w:bookmarkEnd w:id="814"/>
      <w:bookmarkEnd w:id="886"/>
      <w:bookmarkEnd w:id="887"/>
      <w:bookmarkEnd w:id="888"/>
      <w:bookmarkEnd w:id="889"/>
      <w:bookmarkEnd w:id="890"/>
      <w:r w:rsidRPr="00F647F7">
        <w:lastRenderedPageBreak/>
        <w:t xml:space="preserve">Анкета (форма </w:t>
      </w:r>
      <w:r w:rsidR="00EF0954">
        <w:t>6</w:t>
      </w:r>
      <w:r w:rsidRPr="00F647F7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13" w:name="_Toc98253940"/>
      <w:bookmarkStart w:id="914" w:name="_Toc157248192"/>
      <w:bookmarkStart w:id="915" w:name="_Toc157496561"/>
      <w:bookmarkStart w:id="916" w:name="_Toc158206100"/>
      <w:bookmarkStart w:id="917" w:name="_Toc164057785"/>
      <w:bookmarkStart w:id="918" w:name="_Toc164137135"/>
      <w:bookmarkStart w:id="919" w:name="_Toc164161295"/>
      <w:bookmarkStart w:id="920" w:name="_Toc165173866"/>
      <w:bookmarkStart w:id="921" w:name="_Toc439170688"/>
      <w:bookmarkStart w:id="922" w:name="_Toc439172790"/>
      <w:bookmarkStart w:id="923" w:name="_Toc439173234"/>
      <w:bookmarkStart w:id="924" w:name="_Toc439238230"/>
      <w:bookmarkStart w:id="925" w:name="_Toc439252778"/>
      <w:bookmarkStart w:id="926" w:name="_Ref440272119"/>
      <w:bookmarkStart w:id="927" w:name="_Toc440361389"/>
      <w:bookmarkStart w:id="928" w:name="_Ref444170274"/>
      <w:bookmarkStart w:id="929" w:name="_Toc462736126"/>
      <w:bookmarkStart w:id="930" w:name="_Toc462737111"/>
      <w:bookmarkStart w:id="931" w:name="_Toc462738363"/>
      <w:bookmarkStart w:id="932" w:name="_Toc462739285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EF0954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807D6">
            <w:pPr>
              <w:numPr>
                <w:ilvl w:val="0"/>
                <w:numId w:val="64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807D6">
            <w:pPr>
              <w:pStyle w:val="affffff0"/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6807D6">
            <w:pPr>
              <w:numPr>
                <w:ilvl w:val="0"/>
                <w:numId w:val="64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933" w:name="_Toc439170689"/>
      <w:bookmarkStart w:id="934" w:name="_Toc439172791"/>
      <w:bookmarkStart w:id="935" w:name="_Toc439173235"/>
      <w:bookmarkStart w:id="936" w:name="_Toc439238231"/>
      <w:bookmarkStart w:id="937" w:name="_Toc439252779"/>
      <w:bookmarkStart w:id="938" w:name="_Ref440272147"/>
      <w:bookmarkStart w:id="939" w:name="_Toc440361390"/>
      <w:bookmarkStart w:id="940" w:name="_Ref444170284"/>
      <w:bookmarkStart w:id="941" w:name="_Ref444170359"/>
      <w:bookmarkStart w:id="942" w:name="_Toc462739286"/>
      <w:r w:rsidRPr="00D73790">
        <w:rPr>
          <w:b w:val="0"/>
          <w:szCs w:val="24"/>
        </w:rPr>
        <w:lastRenderedPageBreak/>
        <w:t xml:space="preserve">Форма </w:t>
      </w:r>
      <w:bookmarkEnd w:id="933"/>
      <w:bookmarkEnd w:id="934"/>
      <w:bookmarkEnd w:id="935"/>
      <w:bookmarkEnd w:id="936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BB3BC3">
        <w:rPr>
          <w:b w:val="0"/>
          <w:szCs w:val="24"/>
        </w:rPr>
        <w:t>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</w:t>
      </w:r>
      <w:r w:rsidR="00EF0954">
        <w:rPr>
          <w:b w:val="0"/>
          <w:szCs w:val="24"/>
        </w:rPr>
        <w:t>6</w:t>
      </w:r>
      <w:r w:rsidR="00FB00C0">
        <w:rPr>
          <w:b w:val="0"/>
          <w:szCs w:val="24"/>
        </w:rPr>
        <w:t>.1)</w:t>
      </w:r>
      <w:bookmarkEnd w:id="937"/>
      <w:bookmarkEnd w:id="938"/>
      <w:bookmarkEnd w:id="939"/>
      <w:bookmarkEnd w:id="940"/>
      <w:bookmarkEnd w:id="941"/>
      <w:bookmarkEnd w:id="942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</w:t>
      </w:r>
      <w:r w:rsidR="00EF0954">
        <w:t>6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943" w:name="_Toc439170690"/>
      <w:bookmarkStart w:id="944" w:name="_Toc439172792"/>
      <w:bookmarkStart w:id="945" w:name="_Toc439173236"/>
      <w:bookmarkStart w:id="94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>
        <w:t>(наименование уполномоченного органа, дата внесения в реестр и номер в реестре)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ffffff9"/>
          <w:sz w:val="24"/>
          <w:szCs w:val="24"/>
        </w:rPr>
        <w:endnoteReference w:id="1"/>
      </w:r>
      <w:r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154BCB" w:rsidTr="001B7273">
        <w:trPr>
          <w:cantSplit/>
          <w:tblHeader/>
        </w:trPr>
        <w:tc>
          <w:tcPr>
            <w:tcW w:w="567" w:type="dxa"/>
            <w:vAlign w:val="center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 xml:space="preserve">№ </w:t>
            </w:r>
            <w:proofErr w:type="spellStart"/>
            <w:proofErr w:type="gramStart"/>
            <w:r w:rsidRPr="00154BCB">
              <w:t>п</w:t>
            </w:r>
            <w:proofErr w:type="spellEnd"/>
            <w:proofErr w:type="gramEnd"/>
            <w:r w:rsidRPr="00154BCB">
              <w:t>/</w:t>
            </w:r>
            <w:proofErr w:type="spellStart"/>
            <w:r w:rsidRPr="00154BCB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937CA" w:rsidRPr="00154BCB" w:rsidTr="001B7273">
        <w:trPr>
          <w:cantSplit/>
          <w:tblHeader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</w:t>
            </w:r>
            <w:r w:rsidR="00A67FDC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4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5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  <w:vMerge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1B7273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</w:p>
        </w:tc>
      </w:tr>
      <w:tr w:rsidR="004937CA" w:rsidRPr="00154BCB" w:rsidTr="001B7273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  <w:vMerge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1B7273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1B7273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1B7273">
        <w:trPr>
          <w:cantSplit/>
        </w:trPr>
        <w:tc>
          <w:tcPr>
            <w:tcW w:w="567" w:type="dxa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1B7273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1B7273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4937CA" w:rsidRPr="00D37ACE" w:rsidRDefault="004937CA" w:rsidP="004937CA">
      <w:pPr>
        <w:spacing w:line="240" w:lineRule="auto"/>
        <w:ind w:firstLine="0"/>
        <w:jc w:val="left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47" w:history="1">
        <w:r w:rsidRPr="0049465E">
          <w:t>подпунктах "в"</w:t>
        </w:r>
      </w:hyperlink>
      <w:r>
        <w:t xml:space="preserve"> - </w:t>
      </w:r>
      <w:hyperlink r:id="rId48" w:history="1">
        <w:r w:rsidRPr="0049465E">
          <w:t>"</w:t>
        </w:r>
        <w:proofErr w:type="spellStart"/>
        <w:r w:rsidRPr="0049465E">
          <w:t>д</w:t>
        </w:r>
        <w:proofErr w:type="spellEnd"/>
        <w:r w:rsidRPr="0049465E">
          <w:t>" пункта 1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943"/>
    <w:bookmarkEnd w:id="944"/>
    <w:bookmarkEnd w:id="945"/>
    <w:bookmarkEnd w:id="94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947" w:name="_Toc125426243"/>
      <w:bookmarkStart w:id="948" w:name="_Toc396984070"/>
      <w:bookmarkStart w:id="949" w:name="_Toc423423673"/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950" w:name="_Toc439170691"/>
      <w:bookmarkStart w:id="951" w:name="_Toc439172793"/>
      <w:bookmarkStart w:id="952" w:name="_Toc439173237"/>
      <w:bookmarkStart w:id="953" w:name="_Toc439238233"/>
      <w:bookmarkStart w:id="954" w:name="_Toc439252780"/>
      <w:bookmarkStart w:id="955" w:name="_Toc439323754"/>
      <w:bookmarkStart w:id="956" w:name="_Toc440361391"/>
      <w:bookmarkStart w:id="957" w:name="_Toc440376146"/>
      <w:bookmarkStart w:id="958" w:name="_Toc440376273"/>
      <w:bookmarkStart w:id="959" w:name="_Toc440382531"/>
      <w:bookmarkStart w:id="960" w:name="_Toc440447201"/>
      <w:bookmarkStart w:id="961" w:name="_Toc440632362"/>
      <w:bookmarkStart w:id="962" w:name="_Toc440875134"/>
      <w:bookmarkStart w:id="963" w:name="_Toc441131121"/>
      <w:bookmarkStart w:id="964" w:name="_Toc462736128"/>
      <w:bookmarkStart w:id="965" w:name="_Toc462737113"/>
      <w:bookmarkStart w:id="966" w:name="_Toc462738365"/>
      <w:bookmarkStart w:id="967" w:name="_Toc462739287"/>
      <w:r>
        <w:rPr>
          <w:szCs w:val="24"/>
        </w:rPr>
        <w:lastRenderedPageBreak/>
        <w:t>Инструкции по заполнению</w:t>
      </w:r>
      <w:bookmarkEnd w:id="947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463B9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68" w:name="_Ref55336378"/>
      <w:bookmarkStart w:id="969" w:name="_Toc57314676"/>
      <w:bookmarkStart w:id="970" w:name="_Toc69728990"/>
      <w:bookmarkStart w:id="971" w:name="_Toc98253942"/>
      <w:bookmarkStart w:id="972" w:name="_Toc165173868"/>
      <w:bookmarkStart w:id="973" w:name="_Toc423423674"/>
      <w:r w:rsidRPr="00250D0D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50D0D">
        <w:rPr>
          <w:sz w:val="24"/>
          <w:szCs w:val="24"/>
        </w:rPr>
        <w:t>Декл</w:t>
      </w:r>
      <w:r w:rsidR="00BB3BC3">
        <w:rPr>
          <w:sz w:val="24"/>
          <w:szCs w:val="24"/>
        </w:rPr>
        <w:t>арация о соответствии Участника</w:t>
      </w:r>
      <w:r w:rsidRPr="00250D0D">
        <w:rPr>
          <w:sz w:val="24"/>
          <w:szCs w:val="24"/>
        </w:rPr>
        <w:t xml:space="preserve">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463B9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_Ref444170359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5.6.2</w:t>
      </w:r>
      <w:r w:rsidR="00463B90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предоста</w:t>
      </w:r>
      <w:r w:rsidR="00BB3BC3">
        <w:rPr>
          <w:sz w:val="24"/>
          <w:szCs w:val="24"/>
        </w:rPr>
        <w:t>вляется только теми Участниками</w:t>
      </w:r>
      <w:r w:rsidRPr="00250D0D">
        <w:rPr>
          <w:sz w:val="24"/>
          <w:szCs w:val="24"/>
        </w:rPr>
        <w:t>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</w:t>
      </w:r>
      <w:r w:rsidR="00D15047">
        <w:rPr>
          <w:sz w:val="24"/>
          <w:szCs w:val="24"/>
        </w:rPr>
        <w:t xml:space="preserve"> </w:t>
      </w:r>
      <w:r w:rsidR="00BB3BC3">
        <w:rPr>
          <w:sz w:val="24"/>
          <w:szCs w:val="24"/>
        </w:rPr>
        <w:t>В случае</w:t>
      </w:r>
      <w:proofErr w:type="gramStart"/>
      <w:r w:rsidR="00BB3BC3">
        <w:rPr>
          <w:sz w:val="24"/>
          <w:szCs w:val="24"/>
        </w:rPr>
        <w:t>,</w:t>
      </w:r>
      <w:proofErr w:type="gramEnd"/>
      <w:r w:rsidR="00BB3BC3">
        <w:rPr>
          <w:sz w:val="24"/>
          <w:szCs w:val="24"/>
        </w:rPr>
        <w:t xml:space="preserve"> если Участник</w:t>
      </w:r>
      <w:r w:rsidR="00D15047" w:rsidRPr="00673EDD">
        <w:rPr>
          <w:sz w:val="24"/>
          <w:szCs w:val="24"/>
        </w:rPr>
        <w:t xml:space="preserve">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D1504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74" w:name="_Ref449016627"/>
      <w:bookmarkStart w:id="975" w:name="_Toc462739288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EF0954">
        <w:t>7</w:t>
      </w:r>
      <w:r w:rsidRPr="00F647F7">
        <w:t>)</w:t>
      </w:r>
      <w:bookmarkEnd w:id="968"/>
      <w:bookmarkEnd w:id="969"/>
      <w:bookmarkEnd w:id="970"/>
      <w:bookmarkEnd w:id="971"/>
      <w:bookmarkEnd w:id="972"/>
      <w:bookmarkEnd w:id="973"/>
      <w:bookmarkEnd w:id="974"/>
      <w:bookmarkEnd w:id="975"/>
    </w:p>
    <w:p w:rsidR="004F4D80" w:rsidRPr="00D904EF" w:rsidRDefault="004F4D80" w:rsidP="004F4D80">
      <w:pPr>
        <w:pStyle w:val="3"/>
        <w:rPr>
          <w:szCs w:val="24"/>
        </w:rPr>
      </w:pPr>
      <w:bookmarkStart w:id="976" w:name="_Toc98253943"/>
      <w:bookmarkStart w:id="977" w:name="_Toc157248195"/>
      <w:bookmarkStart w:id="978" w:name="_Toc157496564"/>
      <w:bookmarkStart w:id="979" w:name="_Toc158206103"/>
      <w:bookmarkStart w:id="980" w:name="_Toc164057788"/>
      <w:bookmarkStart w:id="981" w:name="_Toc164137138"/>
      <w:bookmarkStart w:id="982" w:name="_Toc164161298"/>
      <w:bookmarkStart w:id="983" w:name="_Toc165173869"/>
      <w:bookmarkStart w:id="984" w:name="_Toc439170693"/>
      <w:bookmarkStart w:id="985" w:name="_Toc439172795"/>
      <w:bookmarkStart w:id="986" w:name="_Toc439173239"/>
      <w:bookmarkStart w:id="987" w:name="_Toc439238235"/>
      <w:bookmarkStart w:id="988" w:name="_Toc439252782"/>
      <w:bookmarkStart w:id="989" w:name="_Toc439323756"/>
      <w:bookmarkStart w:id="990" w:name="_Toc440361393"/>
      <w:bookmarkStart w:id="991" w:name="_Toc440376275"/>
      <w:bookmarkStart w:id="992" w:name="_Toc440382533"/>
      <w:bookmarkStart w:id="993" w:name="_Toc440447203"/>
      <w:bookmarkStart w:id="994" w:name="_Toc440632364"/>
      <w:bookmarkStart w:id="995" w:name="_Toc440875136"/>
      <w:bookmarkStart w:id="996" w:name="_Toc441131123"/>
      <w:bookmarkStart w:id="997" w:name="_Toc462736130"/>
      <w:bookmarkStart w:id="998" w:name="_Toc462737115"/>
      <w:bookmarkStart w:id="999" w:name="_Toc462738367"/>
      <w:bookmarkStart w:id="1000" w:name="_Toc462739289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EF0954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6F1FA6">
              <w:t>Сумма договора</w:t>
            </w:r>
            <w:r w:rsidR="00672D14" w:rsidRPr="006F1FA6">
              <w:t xml:space="preserve"> (премия)</w:t>
            </w:r>
            <w:r w:rsidRPr="006F1FA6">
              <w:t>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 год, например </w:t>
            </w:r>
            <w:r w:rsidRPr="00EE5966">
              <w:rPr>
                <w:rStyle w:val="aa"/>
                <w:sz w:val="22"/>
              </w:rPr>
              <w:t>«201</w:t>
            </w:r>
            <w:r w:rsidR="007827A7" w:rsidRPr="00EE5966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 год, например </w:t>
            </w:r>
            <w:r w:rsidRPr="00EE5966">
              <w:rPr>
                <w:rStyle w:val="aa"/>
                <w:sz w:val="22"/>
              </w:rPr>
              <w:t>«201</w:t>
            </w:r>
            <w:r w:rsidR="007827A7" w:rsidRPr="00EE5966">
              <w:rPr>
                <w:rStyle w:val="aa"/>
                <w:sz w:val="22"/>
              </w:rPr>
              <w:t>5</w:t>
            </w:r>
            <w:r w:rsidRPr="00EE5966">
              <w:rPr>
                <w:rStyle w:val="aa"/>
                <w:sz w:val="22"/>
              </w:rPr>
              <w:t>»</w:t>
            </w:r>
            <w:r w:rsidRPr="00EE5966">
              <w:rPr>
                <w:rStyle w:val="aa"/>
                <w:b w:val="0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6807D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7827A7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</w:t>
            </w:r>
            <w:r w:rsidR="007827A7">
              <w:rPr>
                <w:rStyle w:val="aa"/>
                <w:sz w:val="22"/>
              </w:rPr>
              <w:t xml:space="preserve">ти от обстоятельств, например </w:t>
            </w:r>
            <w:r w:rsidR="007827A7" w:rsidRPr="00EE5966">
              <w:rPr>
                <w:rStyle w:val="aa"/>
                <w:sz w:val="22"/>
              </w:rPr>
              <w:t>«1-е полугодие</w:t>
            </w:r>
            <w:r w:rsidRPr="00EE5966">
              <w:rPr>
                <w:rStyle w:val="aa"/>
                <w:sz w:val="22"/>
              </w:rPr>
              <w:t xml:space="preserve"> 201</w:t>
            </w:r>
            <w:r w:rsidR="007827A7" w:rsidRPr="00EE5966">
              <w:rPr>
                <w:rStyle w:val="aa"/>
                <w:sz w:val="22"/>
              </w:rPr>
              <w:t>6</w:t>
            </w:r>
            <w:r w:rsidRPr="00EE5966">
              <w:rPr>
                <w:rStyle w:val="aa"/>
                <w:sz w:val="22"/>
              </w:rPr>
              <w:t xml:space="preserve"> года», «201</w:t>
            </w:r>
            <w:r w:rsidR="007827A7" w:rsidRPr="00EE5966">
              <w:rPr>
                <w:rStyle w:val="aa"/>
                <w:sz w:val="22"/>
              </w:rPr>
              <w:t>6</w:t>
            </w:r>
            <w:r w:rsidRPr="00EE5966">
              <w:rPr>
                <w:rStyle w:val="aa"/>
                <w:sz w:val="22"/>
              </w:rPr>
              <w:t xml:space="preserve"> год»</w:t>
            </w:r>
            <w:r w:rsidRPr="00F647F7">
              <w:rPr>
                <w:rStyle w:val="aa"/>
                <w:sz w:val="22"/>
              </w:rPr>
              <w:t xml:space="preserve">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01" w:name="_Toc98253944"/>
      <w:bookmarkStart w:id="1002" w:name="_Toc157248196"/>
      <w:bookmarkStart w:id="1003" w:name="_Toc157496565"/>
      <w:bookmarkStart w:id="1004" w:name="_Toc158206104"/>
      <w:bookmarkStart w:id="1005" w:name="_Toc164057789"/>
      <w:bookmarkStart w:id="1006" w:name="_Toc164137139"/>
      <w:bookmarkStart w:id="1007" w:name="_Toc164161299"/>
      <w:bookmarkStart w:id="1008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09" w:name="_Toc439170694"/>
      <w:bookmarkStart w:id="1010" w:name="_Toc439172796"/>
      <w:bookmarkStart w:id="1011" w:name="_Toc439173240"/>
      <w:bookmarkStart w:id="1012" w:name="_Toc439238236"/>
      <w:bookmarkStart w:id="1013" w:name="_Toc439252783"/>
      <w:bookmarkStart w:id="1014" w:name="_Toc439323757"/>
      <w:bookmarkStart w:id="1015" w:name="_Toc440361394"/>
      <w:bookmarkStart w:id="1016" w:name="_Toc440376276"/>
      <w:bookmarkStart w:id="1017" w:name="_Toc440382534"/>
      <w:bookmarkStart w:id="1018" w:name="_Toc440447204"/>
      <w:bookmarkStart w:id="1019" w:name="_Toc440632365"/>
      <w:bookmarkStart w:id="1020" w:name="_Toc440875137"/>
      <w:bookmarkStart w:id="1021" w:name="_Toc441131124"/>
      <w:bookmarkStart w:id="1022" w:name="_Toc462736131"/>
      <w:bookmarkStart w:id="1023" w:name="_Toc462737116"/>
      <w:bookmarkStart w:id="1024" w:name="_Toc462738368"/>
      <w:bookmarkStart w:id="1025" w:name="_Toc462739290"/>
      <w:r w:rsidRPr="00D904EF">
        <w:rPr>
          <w:szCs w:val="24"/>
        </w:rPr>
        <w:lastRenderedPageBreak/>
        <w:t>Инструкции по заполнению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63B9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63B9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4</w:t>
      </w:r>
      <w:r w:rsidR="00463B90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Следует </w:t>
      </w:r>
      <w:r w:rsidRPr="00DA6331">
        <w:rPr>
          <w:sz w:val="24"/>
          <w:szCs w:val="24"/>
        </w:rPr>
        <w:t xml:space="preserve">указать не менее </w:t>
      </w:r>
      <w:r w:rsidR="00DA6331" w:rsidRPr="00DA6331">
        <w:rPr>
          <w:sz w:val="24"/>
          <w:szCs w:val="24"/>
        </w:rPr>
        <w:t>одного</w:t>
      </w:r>
      <w:r w:rsidRPr="00DA6331">
        <w:rPr>
          <w:sz w:val="24"/>
          <w:szCs w:val="24"/>
        </w:rPr>
        <w:t xml:space="preserve"> аналогичн</w:t>
      </w:r>
      <w:r w:rsidR="00DA6331" w:rsidRPr="00DA6331">
        <w:rPr>
          <w:sz w:val="24"/>
          <w:szCs w:val="24"/>
        </w:rPr>
        <w:t>ого</w:t>
      </w:r>
      <w:r w:rsidRPr="00DA6331">
        <w:rPr>
          <w:sz w:val="24"/>
          <w:szCs w:val="24"/>
        </w:rPr>
        <w:t xml:space="preserve"> договор</w:t>
      </w:r>
      <w:r w:rsidR="00DA6331" w:rsidRPr="00DA6331">
        <w:rPr>
          <w:sz w:val="24"/>
          <w:szCs w:val="24"/>
        </w:rPr>
        <w:t>а</w:t>
      </w:r>
      <w:r w:rsidRPr="00DA6331">
        <w:rPr>
          <w:sz w:val="24"/>
          <w:szCs w:val="24"/>
        </w:rPr>
        <w:t xml:space="preserve">. </w:t>
      </w:r>
      <w:r w:rsidR="00C236C0" w:rsidRPr="00DA6331">
        <w:rPr>
          <w:sz w:val="24"/>
          <w:szCs w:val="24"/>
        </w:rPr>
        <w:t>Участник</w:t>
      </w:r>
      <w:r w:rsidRPr="00DA633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</w:t>
      </w:r>
      <w:r w:rsidRPr="00F647F7">
        <w:rPr>
          <w:sz w:val="24"/>
          <w:szCs w:val="24"/>
        </w:rPr>
        <w:t xml:space="preserve">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6" w:name="_Ref55336398"/>
      <w:bookmarkStart w:id="1027" w:name="_Toc57314678"/>
      <w:bookmarkStart w:id="1028" w:name="_Toc69728992"/>
      <w:bookmarkStart w:id="1029" w:name="_Toc98253948"/>
      <w:bookmarkStart w:id="1030" w:name="_Toc165173874"/>
      <w:bookmarkStart w:id="1031" w:name="_Toc423423676"/>
      <w:bookmarkStart w:id="1032" w:name="_Toc462739291"/>
      <w:r w:rsidRPr="00F647F7">
        <w:lastRenderedPageBreak/>
        <w:t xml:space="preserve">Справка о </w:t>
      </w:r>
      <w:r w:rsidR="004C391F">
        <w:t>квалификации Участника</w:t>
      </w:r>
      <w:r w:rsidRPr="00F647F7">
        <w:t xml:space="preserve"> (форма </w:t>
      </w:r>
      <w:r w:rsidR="00137120">
        <w:t>8</w:t>
      </w:r>
      <w:r w:rsidRPr="00F647F7">
        <w:t>)</w:t>
      </w:r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6F1FA6" w:rsidRDefault="004F4D80" w:rsidP="004F4D80">
      <w:pPr>
        <w:pStyle w:val="3"/>
        <w:rPr>
          <w:szCs w:val="24"/>
        </w:rPr>
      </w:pPr>
      <w:bookmarkStart w:id="1033" w:name="_Toc98253949"/>
      <w:bookmarkStart w:id="1034" w:name="_Toc157248201"/>
      <w:bookmarkStart w:id="1035" w:name="_Toc157496570"/>
      <w:bookmarkStart w:id="1036" w:name="_Toc158206109"/>
      <w:bookmarkStart w:id="1037" w:name="_Toc164057794"/>
      <w:bookmarkStart w:id="1038" w:name="_Toc164137144"/>
      <w:bookmarkStart w:id="1039" w:name="_Toc164161304"/>
      <w:bookmarkStart w:id="1040" w:name="_Toc165173875"/>
      <w:bookmarkStart w:id="1041" w:name="_Toc439170699"/>
      <w:bookmarkStart w:id="1042" w:name="_Toc439172801"/>
      <w:bookmarkStart w:id="1043" w:name="_Toc439173245"/>
      <w:bookmarkStart w:id="1044" w:name="_Toc439238241"/>
      <w:bookmarkStart w:id="1045" w:name="_Toc439252788"/>
      <w:bookmarkStart w:id="1046" w:name="_Toc439323762"/>
      <w:bookmarkStart w:id="1047" w:name="_Toc440361399"/>
      <w:bookmarkStart w:id="1048" w:name="_Toc440376281"/>
      <w:bookmarkStart w:id="1049" w:name="_Toc440382539"/>
      <w:bookmarkStart w:id="1050" w:name="_Toc440447209"/>
      <w:bookmarkStart w:id="1051" w:name="_Toc440632370"/>
      <w:bookmarkStart w:id="1052" w:name="_Toc440875142"/>
      <w:bookmarkStart w:id="1053" w:name="_Toc441131129"/>
      <w:bookmarkStart w:id="1054" w:name="_Toc462736136"/>
      <w:bookmarkStart w:id="1055" w:name="_Toc462737121"/>
      <w:bookmarkStart w:id="1056" w:name="_Toc462738370"/>
      <w:bookmarkStart w:id="1057" w:name="_Toc462739292"/>
      <w:r w:rsidRPr="006F1FA6">
        <w:rPr>
          <w:szCs w:val="24"/>
        </w:rPr>
        <w:t xml:space="preserve">Форма Справки о 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r w:rsidR="004C391F" w:rsidRPr="006F1FA6">
        <w:t>квалификации Участника</w:t>
      </w:r>
      <w:bookmarkEnd w:id="1056"/>
      <w:bookmarkEnd w:id="10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137120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C391F" w:rsidRPr="00F647F7" w:rsidRDefault="004C391F" w:rsidP="004F4D80">
      <w:pPr>
        <w:spacing w:line="240" w:lineRule="auto"/>
        <w:rPr>
          <w:sz w:val="24"/>
          <w:szCs w:val="24"/>
        </w:rPr>
      </w:pPr>
    </w:p>
    <w:p w:rsidR="004C391F" w:rsidRPr="004C391F" w:rsidRDefault="004C391F" w:rsidP="004C39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>Справка о квалификации Участника</w:t>
      </w:r>
    </w:p>
    <w:p w:rsidR="004C391F" w:rsidRPr="004C391F" w:rsidRDefault="004C391F" w:rsidP="004C391F">
      <w:pPr>
        <w:spacing w:line="240" w:lineRule="auto"/>
        <w:rPr>
          <w:sz w:val="24"/>
          <w:szCs w:val="24"/>
        </w:rPr>
      </w:pPr>
    </w:p>
    <w:p w:rsidR="004C391F" w:rsidRPr="004C391F" w:rsidRDefault="004C391F" w:rsidP="004C391F">
      <w:pPr>
        <w:spacing w:line="240" w:lineRule="auto"/>
        <w:ind w:firstLine="0"/>
        <w:rPr>
          <w:color w:val="000000"/>
          <w:sz w:val="24"/>
          <w:szCs w:val="24"/>
        </w:rPr>
      </w:pPr>
      <w:r w:rsidRPr="004C391F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4C391F">
        <w:rPr>
          <w:color w:val="000000"/>
          <w:sz w:val="24"/>
          <w:szCs w:val="24"/>
        </w:rPr>
        <w:t>: _________________________________</w:t>
      </w:r>
    </w:p>
    <w:p w:rsidR="004C391F" w:rsidRPr="004C391F" w:rsidRDefault="004C391F" w:rsidP="004C391F">
      <w:pPr>
        <w:ind w:firstLine="0"/>
        <w:jc w:val="right"/>
        <w:rPr>
          <w:sz w:val="24"/>
          <w:szCs w:val="24"/>
        </w:rPr>
      </w:pPr>
      <w:r w:rsidRPr="004C391F">
        <w:rPr>
          <w:sz w:val="24"/>
          <w:szCs w:val="24"/>
        </w:rPr>
        <w:t>Таблица 1</w:t>
      </w: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103"/>
        <w:gridCol w:w="2785"/>
        <w:gridCol w:w="1713"/>
      </w:tblGrid>
      <w:tr w:rsidR="004C391F" w:rsidRPr="00A069CC" w:rsidTr="00137120">
        <w:tc>
          <w:tcPr>
            <w:tcW w:w="67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color w:val="000000"/>
              </w:rPr>
            </w:pPr>
            <w:r w:rsidRPr="00A069CC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A069CC">
              <w:rPr>
                <w:b/>
                <w:color w:val="000000"/>
              </w:rPr>
              <w:t>п</w:t>
            </w:r>
            <w:proofErr w:type="spellEnd"/>
            <w:proofErr w:type="gramEnd"/>
            <w:r w:rsidRPr="00A069CC">
              <w:rPr>
                <w:b/>
                <w:color w:val="000000"/>
              </w:rPr>
              <w:t>/</w:t>
            </w:r>
            <w:proofErr w:type="spellStart"/>
            <w:r w:rsidRPr="00A069CC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510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b/>
                <w:color w:val="000000"/>
              </w:rPr>
            </w:pPr>
            <w:r w:rsidRPr="00A069CC">
              <w:rPr>
                <w:b/>
                <w:color w:val="000000"/>
              </w:rPr>
              <w:t>Наименование показателя</w:t>
            </w:r>
          </w:p>
        </w:tc>
        <w:tc>
          <w:tcPr>
            <w:tcW w:w="278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b/>
                <w:color w:val="000000"/>
              </w:rPr>
            </w:pPr>
            <w:r w:rsidRPr="00A069CC">
              <w:rPr>
                <w:b/>
                <w:color w:val="000000"/>
              </w:rPr>
              <w:t>Содержание показателя</w:t>
            </w:r>
          </w:p>
        </w:tc>
        <w:tc>
          <w:tcPr>
            <w:tcW w:w="171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b/>
                <w:color w:val="000000"/>
              </w:rPr>
            </w:pPr>
            <w:r w:rsidRPr="00A069CC">
              <w:rPr>
                <w:b/>
                <w:color w:val="000000"/>
              </w:rPr>
              <w:t>Примечание</w:t>
            </w:r>
          </w:p>
        </w:tc>
      </w:tr>
      <w:tr w:rsidR="004C391F" w:rsidRPr="00A069CC" w:rsidTr="00137120">
        <w:tc>
          <w:tcPr>
            <w:tcW w:w="67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A069CC">
              <w:t>1.</w:t>
            </w:r>
          </w:p>
        </w:tc>
        <w:tc>
          <w:tcPr>
            <w:tcW w:w="5103" w:type="dxa"/>
            <w:vAlign w:val="center"/>
          </w:tcPr>
          <w:p w:rsidR="004C391F" w:rsidRPr="001052C4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</w:pPr>
            <w:r w:rsidRPr="001052C4">
              <w:t>Опыт работы на страховом рынке, лет</w:t>
            </w:r>
          </w:p>
        </w:tc>
        <w:tc>
          <w:tcPr>
            <w:tcW w:w="278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  <w:tc>
          <w:tcPr>
            <w:tcW w:w="171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</w:tr>
      <w:tr w:rsidR="004C391F" w:rsidRPr="00A069CC" w:rsidTr="00137120">
        <w:tc>
          <w:tcPr>
            <w:tcW w:w="67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A069CC">
              <w:t>2.</w:t>
            </w:r>
          </w:p>
        </w:tc>
        <w:tc>
          <w:tcPr>
            <w:tcW w:w="5103" w:type="dxa"/>
            <w:vAlign w:val="center"/>
          </w:tcPr>
          <w:p w:rsidR="004C391F" w:rsidRPr="001052C4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</w:pPr>
            <w:r w:rsidRPr="001052C4">
              <w:t xml:space="preserve">Опыт страхования опасных производственных объектов, лет </w:t>
            </w:r>
          </w:p>
        </w:tc>
        <w:tc>
          <w:tcPr>
            <w:tcW w:w="278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  <w:tc>
          <w:tcPr>
            <w:tcW w:w="171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</w:tr>
      <w:tr w:rsidR="004C391F" w:rsidRPr="00A069CC" w:rsidTr="00137120">
        <w:tc>
          <w:tcPr>
            <w:tcW w:w="67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A069CC">
              <w:t>3.</w:t>
            </w:r>
          </w:p>
        </w:tc>
        <w:tc>
          <w:tcPr>
            <w:tcW w:w="5103" w:type="dxa"/>
            <w:vAlign w:val="center"/>
          </w:tcPr>
          <w:p w:rsidR="004C391F" w:rsidRPr="006F1FA6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</w:pPr>
            <w:r w:rsidRPr="006F1FA6">
              <w:t>Опыт страхования и/или перестрахования рисков предприятий российской электроэнергетики по страхованию ОПО</w:t>
            </w:r>
            <w:r w:rsidR="004F021A" w:rsidRPr="006F1FA6">
              <w:t>, лет</w:t>
            </w:r>
          </w:p>
        </w:tc>
        <w:tc>
          <w:tcPr>
            <w:tcW w:w="278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  <w:tc>
          <w:tcPr>
            <w:tcW w:w="171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</w:tr>
      <w:tr w:rsidR="004C391F" w:rsidRPr="00A069CC" w:rsidTr="00137120">
        <w:tc>
          <w:tcPr>
            <w:tcW w:w="67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A069CC">
              <w:t>4.</w:t>
            </w:r>
          </w:p>
        </w:tc>
        <w:tc>
          <w:tcPr>
            <w:tcW w:w="5103" w:type="dxa"/>
            <w:vAlign w:val="center"/>
          </w:tcPr>
          <w:p w:rsidR="004C391F" w:rsidRPr="006F1FA6" w:rsidRDefault="004C391F" w:rsidP="00114284">
            <w:pPr>
              <w:autoSpaceDE w:val="0"/>
              <w:autoSpaceDN w:val="0"/>
              <w:adjustRightInd w:val="0"/>
              <w:spacing w:line="240" w:lineRule="auto"/>
              <w:ind w:firstLine="34"/>
            </w:pPr>
            <w:r w:rsidRPr="006F1FA6">
              <w:t xml:space="preserve">Размер оплаченного уставного капитала </w:t>
            </w:r>
            <w:r w:rsidR="00114284" w:rsidRPr="006F1FA6">
              <w:t>Участника</w:t>
            </w:r>
            <w:r w:rsidRPr="006F1FA6">
              <w:t xml:space="preserve"> (на дату подачи </w:t>
            </w:r>
            <w:r w:rsidR="00114284" w:rsidRPr="006F1FA6">
              <w:t>Заявки</w:t>
            </w:r>
            <w:r w:rsidRPr="006F1FA6">
              <w:t>), руб.</w:t>
            </w:r>
          </w:p>
        </w:tc>
        <w:tc>
          <w:tcPr>
            <w:tcW w:w="2785" w:type="dxa"/>
            <w:vAlign w:val="center"/>
          </w:tcPr>
          <w:p w:rsidR="004C391F" w:rsidRPr="00A069CC" w:rsidRDefault="004C391F" w:rsidP="00137120">
            <w:pPr>
              <w:spacing w:line="240" w:lineRule="auto"/>
              <w:ind w:firstLine="34"/>
              <w:rPr>
                <w:highlight w:val="red"/>
              </w:rPr>
            </w:pPr>
          </w:p>
        </w:tc>
        <w:tc>
          <w:tcPr>
            <w:tcW w:w="171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</w:tr>
      <w:tr w:rsidR="004C391F" w:rsidRPr="00A069CC" w:rsidTr="00137120">
        <w:tc>
          <w:tcPr>
            <w:tcW w:w="67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A069CC">
              <w:t>5.</w:t>
            </w:r>
          </w:p>
        </w:tc>
        <w:tc>
          <w:tcPr>
            <w:tcW w:w="5103" w:type="dxa"/>
            <w:vAlign w:val="center"/>
          </w:tcPr>
          <w:p w:rsidR="004C391F" w:rsidRPr="006F1FA6" w:rsidRDefault="004C391F" w:rsidP="00114284">
            <w:pPr>
              <w:autoSpaceDE w:val="0"/>
              <w:autoSpaceDN w:val="0"/>
              <w:adjustRightInd w:val="0"/>
              <w:spacing w:line="240" w:lineRule="auto"/>
              <w:ind w:firstLine="34"/>
            </w:pPr>
            <w:r w:rsidRPr="006F1FA6">
              <w:t xml:space="preserve">Размер собственных  средств </w:t>
            </w:r>
            <w:r w:rsidR="00114284" w:rsidRPr="006F1FA6">
              <w:t>Участника</w:t>
            </w:r>
            <w:r w:rsidRPr="006F1FA6">
              <w:t xml:space="preserve"> (на дату подачи </w:t>
            </w:r>
            <w:r w:rsidR="00114284" w:rsidRPr="006F1FA6">
              <w:t>Заявки</w:t>
            </w:r>
            <w:r w:rsidRPr="006F1FA6">
              <w:t>), руб.</w:t>
            </w:r>
          </w:p>
        </w:tc>
        <w:tc>
          <w:tcPr>
            <w:tcW w:w="2785" w:type="dxa"/>
            <w:vAlign w:val="center"/>
          </w:tcPr>
          <w:p w:rsidR="004C391F" w:rsidRPr="00A069CC" w:rsidRDefault="004C391F" w:rsidP="00137120">
            <w:pPr>
              <w:spacing w:line="240" w:lineRule="auto"/>
              <w:ind w:firstLine="34"/>
              <w:rPr>
                <w:highlight w:val="red"/>
              </w:rPr>
            </w:pPr>
          </w:p>
        </w:tc>
        <w:tc>
          <w:tcPr>
            <w:tcW w:w="171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</w:tr>
      <w:tr w:rsidR="004C391F" w:rsidRPr="00A069CC" w:rsidTr="00137120">
        <w:tc>
          <w:tcPr>
            <w:tcW w:w="675" w:type="dxa"/>
            <w:vAlign w:val="center"/>
          </w:tcPr>
          <w:p w:rsidR="004C391F" w:rsidRPr="00E32D16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E32D16">
              <w:t>6.</w:t>
            </w:r>
          </w:p>
        </w:tc>
        <w:tc>
          <w:tcPr>
            <w:tcW w:w="5103" w:type="dxa"/>
            <w:vAlign w:val="center"/>
          </w:tcPr>
          <w:p w:rsidR="004C391F" w:rsidRPr="006F1FA6" w:rsidRDefault="004C391F" w:rsidP="001B4EB8">
            <w:pPr>
              <w:autoSpaceDE w:val="0"/>
              <w:autoSpaceDN w:val="0"/>
              <w:adjustRightInd w:val="0"/>
              <w:spacing w:line="240" w:lineRule="auto"/>
              <w:ind w:firstLine="34"/>
            </w:pPr>
            <w:r w:rsidRPr="006F1FA6">
              <w:t xml:space="preserve">Размер чистой прибыли за </w:t>
            </w:r>
            <w:r w:rsidR="001B4EB8" w:rsidRPr="006F1FA6">
              <w:t xml:space="preserve">2014,  </w:t>
            </w:r>
            <w:r w:rsidRPr="006F1FA6">
              <w:t>201</w:t>
            </w:r>
            <w:r w:rsidR="00137120" w:rsidRPr="006F1FA6">
              <w:t>5</w:t>
            </w:r>
            <w:r w:rsidRPr="006F1FA6">
              <w:t xml:space="preserve"> и </w:t>
            </w:r>
            <w:r w:rsidR="001B4EB8" w:rsidRPr="006F1FA6">
              <w:t xml:space="preserve">6 месяцев  </w:t>
            </w:r>
            <w:r w:rsidRPr="006F1FA6">
              <w:t>201</w:t>
            </w:r>
            <w:r w:rsidR="00137120" w:rsidRPr="006F1FA6">
              <w:t>6</w:t>
            </w:r>
            <w:r w:rsidRPr="006F1FA6">
              <w:t xml:space="preserve"> г. (указать отчетный период), тыс. руб.</w:t>
            </w:r>
          </w:p>
        </w:tc>
        <w:tc>
          <w:tcPr>
            <w:tcW w:w="2785" w:type="dxa"/>
            <w:vAlign w:val="center"/>
          </w:tcPr>
          <w:p w:rsidR="004C391F" w:rsidRPr="007F3AB7" w:rsidRDefault="004C391F" w:rsidP="00137120">
            <w:pPr>
              <w:spacing w:line="240" w:lineRule="auto"/>
              <w:ind w:firstLine="34"/>
            </w:pPr>
          </w:p>
        </w:tc>
        <w:tc>
          <w:tcPr>
            <w:tcW w:w="1713" w:type="dxa"/>
            <w:vAlign w:val="center"/>
          </w:tcPr>
          <w:p w:rsidR="004C391F" w:rsidRPr="007F3AB7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</w:pPr>
          </w:p>
        </w:tc>
      </w:tr>
      <w:tr w:rsidR="004C391F" w:rsidRPr="00A069CC" w:rsidTr="00137120">
        <w:tc>
          <w:tcPr>
            <w:tcW w:w="675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A069CC">
              <w:t>7.</w:t>
            </w:r>
          </w:p>
        </w:tc>
        <w:tc>
          <w:tcPr>
            <w:tcW w:w="5103" w:type="dxa"/>
            <w:vAlign w:val="center"/>
          </w:tcPr>
          <w:p w:rsidR="004C391F" w:rsidRPr="00A069CC" w:rsidRDefault="004C391F" w:rsidP="00114284">
            <w:pPr>
              <w:autoSpaceDE w:val="0"/>
              <w:autoSpaceDN w:val="0"/>
              <w:adjustRightInd w:val="0"/>
              <w:spacing w:line="240" w:lineRule="auto"/>
              <w:ind w:firstLine="34"/>
            </w:pPr>
            <w:r w:rsidRPr="00A069CC">
              <w:t xml:space="preserve">Сведения о присвоении </w:t>
            </w:r>
            <w:r w:rsidR="00114284">
              <w:t>Участнику</w:t>
            </w:r>
            <w:r w:rsidRPr="00A069CC">
              <w:t xml:space="preserve"> </w:t>
            </w:r>
            <w:r w:rsidR="001B4EB8" w:rsidRPr="00FD5D11">
              <w:t>рейтингов международных рейтинговых аг</w:t>
            </w:r>
            <w:r w:rsidR="000F0F6F" w:rsidRPr="00FD5D11">
              <w:t>ентств</w:t>
            </w:r>
            <w:r w:rsidR="001B4EB8" w:rsidRPr="00FD5D11">
              <w:t>.</w:t>
            </w:r>
          </w:p>
        </w:tc>
        <w:tc>
          <w:tcPr>
            <w:tcW w:w="2785" w:type="dxa"/>
            <w:vAlign w:val="center"/>
          </w:tcPr>
          <w:p w:rsidR="004C391F" w:rsidRPr="00A069CC" w:rsidRDefault="004C391F" w:rsidP="00137120">
            <w:pPr>
              <w:spacing w:line="240" w:lineRule="auto"/>
              <w:ind w:firstLine="34"/>
              <w:rPr>
                <w:highlight w:val="red"/>
              </w:rPr>
            </w:pPr>
          </w:p>
        </w:tc>
        <w:tc>
          <w:tcPr>
            <w:tcW w:w="1713" w:type="dxa"/>
            <w:vAlign w:val="center"/>
          </w:tcPr>
          <w:p w:rsidR="004C391F" w:rsidRPr="00A069CC" w:rsidRDefault="004C391F" w:rsidP="00137120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highlight w:val="red"/>
              </w:rPr>
            </w:pPr>
          </w:p>
        </w:tc>
      </w:tr>
    </w:tbl>
    <w:p w:rsidR="004C391F" w:rsidRPr="00A069CC" w:rsidRDefault="004C391F" w:rsidP="004C391F">
      <w:pPr>
        <w:ind w:firstLine="0"/>
        <w:jc w:val="center"/>
        <w:rPr>
          <w:b/>
        </w:rPr>
      </w:pPr>
    </w:p>
    <w:p w:rsidR="004C391F" w:rsidRPr="004C391F" w:rsidRDefault="004C391F" w:rsidP="004C391F">
      <w:pPr>
        <w:ind w:firstLine="0"/>
        <w:jc w:val="right"/>
        <w:rPr>
          <w:sz w:val="24"/>
          <w:szCs w:val="24"/>
        </w:rPr>
      </w:pPr>
      <w:r w:rsidRPr="004C391F">
        <w:rPr>
          <w:sz w:val="24"/>
          <w:szCs w:val="24"/>
        </w:rPr>
        <w:t>Таблица 2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1876"/>
        <w:gridCol w:w="1843"/>
        <w:gridCol w:w="1418"/>
        <w:gridCol w:w="1842"/>
      </w:tblGrid>
      <w:tr w:rsidR="004C391F" w:rsidRPr="00A069CC" w:rsidTr="00137120">
        <w:tc>
          <w:tcPr>
            <w:tcW w:w="3369" w:type="dxa"/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  <w:rPr>
                <w:b/>
              </w:rPr>
            </w:pPr>
            <w:r w:rsidRPr="00A069CC">
              <w:rPr>
                <w:b/>
              </w:rPr>
              <w:t>Период</w:t>
            </w:r>
          </w:p>
        </w:tc>
        <w:tc>
          <w:tcPr>
            <w:tcW w:w="1876" w:type="dxa"/>
            <w:vAlign w:val="center"/>
          </w:tcPr>
          <w:p w:rsidR="004C391F" w:rsidRPr="00A069CC" w:rsidRDefault="004C391F" w:rsidP="00114284">
            <w:pPr>
              <w:spacing w:line="240" w:lineRule="auto"/>
              <w:ind w:firstLine="0"/>
              <w:jc w:val="center"/>
              <w:rPr>
                <w:b/>
              </w:rPr>
            </w:pPr>
            <w:r w:rsidRPr="00A069CC">
              <w:rPr>
                <w:b/>
              </w:rPr>
              <w:t xml:space="preserve">Премия, полученная </w:t>
            </w:r>
            <w:r w:rsidR="00114284">
              <w:rPr>
                <w:b/>
              </w:rPr>
              <w:t>Участником</w:t>
            </w:r>
            <w:r w:rsidRPr="00A069CC">
              <w:rPr>
                <w:b/>
              </w:rPr>
              <w:t xml:space="preserve"> за период, тыс. руб.</w:t>
            </w:r>
          </w:p>
        </w:tc>
        <w:tc>
          <w:tcPr>
            <w:tcW w:w="1843" w:type="dxa"/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  <w:rPr>
                <w:b/>
              </w:rPr>
            </w:pPr>
            <w:r w:rsidRPr="00A069CC">
              <w:rPr>
                <w:b/>
              </w:rPr>
              <w:t xml:space="preserve">Убытки, оплаченные </w:t>
            </w:r>
            <w:r w:rsidR="00114284">
              <w:rPr>
                <w:b/>
              </w:rPr>
              <w:t>Участником</w:t>
            </w:r>
            <w:r w:rsidRPr="00A069CC">
              <w:rPr>
                <w:b/>
              </w:rPr>
              <w:t xml:space="preserve"> за период,</w:t>
            </w:r>
          </w:p>
          <w:p w:rsidR="004C391F" w:rsidRPr="00A069CC" w:rsidRDefault="004C391F" w:rsidP="00137120">
            <w:pPr>
              <w:spacing w:line="240" w:lineRule="auto"/>
              <w:ind w:firstLine="0"/>
              <w:jc w:val="center"/>
              <w:rPr>
                <w:b/>
              </w:rPr>
            </w:pPr>
            <w:r w:rsidRPr="00A069CC">
              <w:rPr>
                <w:b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  <w:rPr>
                <w:b/>
              </w:rPr>
            </w:pPr>
            <w:r w:rsidRPr="00A069CC">
              <w:rPr>
                <w:b/>
              </w:rPr>
              <w:t>Уровень выплат</w:t>
            </w:r>
          </w:p>
          <w:p w:rsidR="004C391F" w:rsidRPr="00A069CC" w:rsidRDefault="004C391F" w:rsidP="00137120">
            <w:pPr>
              <w:spacing w:line="240" w:lineRule="auto"/>
              <w:ind w:firstLine="0"/>
              <w:jc w:val="center"/>
              <w:rPr>
                <w:b/>
              </w:rPr>
            </w:pPr>
            <w:r w:rsidRPr="00A069CC">
              <w:rPr>
                <w:b/>
              </w:rPr>
              <w:t>(ст. 3/ ст. 2), %%</w:t>
            </w:r>
          </w:p>
        </w:tc>
        <w:tc>
          <w:tcPr>
            <w:tcW w:w="1842" w:type="dxa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  <w:rPr>
                <w:b/>
              </w:rPr>
            </w:pPr>
            <w:r w:rsidRPr="00A069CC">
              <w:rPr>
                <w:b/>
              </w:rPr>
              <w:t xml:space="preserve">Кол-во, заключенных договоров страхования </w:t>
            </w:r>
            <w:r>
              <w:rPr>
                <w:b/>
              </w:rPr>
              <w:t>ОПО</w:t>
            </w:r>
            <w:r w:rsidRPr="00A069CC">
              <w:rPr>
                <w:b/>
              </w:rPr>
              <w:t xml:space="preserve"> с юридическими лицами за период</w:t>
            </w:r>
          </w:p>
        </w:tc>
      </w:tr>
      <w:tr w:rsidR="004C391F" w:rsidRPr="00A069CC" w:rsidTr="00137120">
        <w:tc>
          <w:tcPr>
            <w:tcW w:w="3369" w:type="dxa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1</w:t>
            </w:r>
          </w:p>
        </w:tc>
        <w:tc>
          <w:tcPr>
            <w:tcW w:w="1876" w:type="dxa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2</w:t>
            </w:r>
          </w:p>
        </w:tc>
        <w:tc>
          <w:tcPr>
            <w:tcW w:w="1843" w:type="dxa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3</w:t>
            </w:r>
          </w:p>
        </w:tc>
        <w:tc>
          <w:tcPr>
            <w:tcW w:w="1418" w:type="dxa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4</w:t>
            </w:r>
          </w:p>
        </w:tc>
        <w:tc>
          <w:tcPr>
            <w:tcW w:w="1842" w:type="dxa"/>
          </w:tcPr>
          <w:p w:rsidR="004C391F" w:rsidRPr="00A069CC" w:rsidRDefault="004C391F" w:rsidP="00137120">
            <w:pPr>
              <w:spacing w:line="240" w:lineRule="auto"/>
              <w:ind w:firstLine="0"/>
              <w:jc w:val="center"/>
            </w:pPr>
            <w:r w:rsidRPr="00A069CC">
              <w:t>5</w:t>
            </w:r>
          </w:p>
        </w:tc>
      </w:tr>
      <w:tr w:rsidR="004C391F" w:rsidRPr="00A069CC" w:rsidTr="00137120">
        <w:tc>
          <w:tcPr>
            <w:tcW w:w="3369" w:type="dxa"/>
          </w:tcPr>
          <w:p w:rsidR="004C391F" w:rsidRPr="00A069CC" w:rsidRDefault="004C391F" w:rsidP="00137120">
            <w:pPr>
              <w:spacing w:line="240" w:lineRule="auto"/>
              <w:ind w:firstLine="0"/>
            </w:pPr>
            <w:r w:rsidRPr="00A069CC">
              <w:t xml:space="preserve">Страхование </w:t>
            </w:r>
            <w:r w:rsidRPr="001052C4">
              <w:t>ОПО</w:t>
            </w:r>
            <w:r w:rsidRPr="00A069CC">
              <w:t>:</w:t>
            </w:r>
          </w:p>
        </w:tc>
        <w:tc>
          <w:tcPr>
            <w:tcW w:w="1876" w:type="dxa"/>
          </w:tcPr>
          <w:p w:rsidR="004C391F" w:rsidRPr="00A069CC" w:rsidRDefault="004C391F" w:rsidP="00137120">
            <w:pPr>
              <w:spacing w:line="240" w:lineRule="auto"/>
            </w:pPr>
          </w:p>
        </w:tc>
        <w:tc>
          <w:tcPr>
            <w:tcW w:w="1843" w:type="dxa"/>
          </w:tcPr>
          <w:p w:rsidR="004C391F" w:rsidRPr="00A069CC" w:rsidRDefault="004C391F" w:rsidP="00137120">
            <w:pPr>
              <w:spacing w:line="240" w:lineRule="auto"/>
            </w:pPr>
          </w:p>
        </w:tc>
        <w:tc>
          <w:tcPr>
            <w:tcW w:w="1418" w:type="dxa"/>
          </w:tcPr>
          <w:p w:rsidR="004C391F" w:rsidRPr="00A069CC" w:rsidRDefault="004C391F" w:rsidP="00137120">
            <w:pPr>
              <w:spacing w:line="240" w:lineRule="auto"/>
            </w:pPr>
          </w:p>
        </w:tc>
        <w:tc>
          <w:tcPr>
            <w:tcW w:w="1842" w:type="dxa"/>
          </w:tcPr>
          <w:p w:rsidR="004C391F" w:rsidRPr="00A069CC" w:rsidRDefault="004C391F" w:rsidP="00137120">
            <w:pPr>
              <w:spacing w:line="240" w:lineRule="auto"/>
            </w:pPr>
          </w:p>
        </w:tc>
      </w:tr>
      <w:tr w:rsidR="004C391F" w:rsidRPr="007F3AB7" w:rsidTr="00137120">
        <w:tc>
          <w:tcPr>
            <w:tcW w:w="3369" w:type="dxa"/>
          </w:tcPr>
          <w:p w:rsidR="004C391F" w:rsidRPr="006F1FA6" w:rsidRDefault="004C391F" w:rsidP="00137120">
            <w:pPr>
              <w:spacing w:line="240" w:lineRule="auto"/>
              <w:ind w:firstLine="0"/>
              <w:rPr>
                <w:lang w:val="en-US"/>
              </w:rPr>
            </w:pPr>
            <w:r w:rsidRPr="006F1FA6">
              <w:t>01.01.201</w:t>
            </w:r>
            <w:r w:rsidR="00137120" w:rsidRPr="006F1FA6">
              <w:t>4</w:t>
            </w:r>
            <w:r w:rsidRPr="006F1FA6">
              <w:t xml:space="preserve"> – 31.12.201</w:t>
            </w:r>
            <w:r w:rsidR="00137120" w:rsidRPr="006F1FA6">
              <w:t>4</w:t>
            </w:r>
          </w:p>
        </w:tc>
        <w:tc>
          <w:tcPr>
            <w:tcW w:w="1876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843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418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842" w:type="dxa"/>
          </w:tcPr>
          <w:p w:rsidR="004C391F" w:rsidRPr="007F3AB7" w:rsidRDefault="004C391F" w:rsidP="00137120">
            <w:pPr>
              <w:spacing w:line="240" w:lineRule="auto"/>
            </w:pPr>
          </w:p>
        </w:tc>
      </w:tr>
      <w:tr w:rsidR="004C391F" w:rsidRPr="007F3AB7" w:rsidTr="00137120">
        <w:tc>
          <w:tcPr>
            <w:tcW w:w="3369" w:type="dxa"/>
          </w:tcPr>
          <w:p w:rsidR="004C391F" w:rsidRPr="006F1FA6" w:rsidRDefault="004C391F" w:rsidP="00137120">
            <w:pPr>
              <w:spacing w:line="240" w:lineRule="auto"/>
              <w:ind w:firstLine="0"/>
              <w:rPr>
                <w:lang w:val="en-US"/>
              </w:rPr>
            </w:pPr>
            <w:r w:rsidRPr="006F1FA6">
              <w:t>01.01.201</w:t>
            </w:r>
            <w:r w:rsidR="00137120" w:rsidRPr="006F1FA6">
              <w:t>5</w:t>
            </w:r>
            <w:r w:rsidRPr="006F1FA6">
              <w:t xml:space="preserve"> – 31.12.201</w:t>
            </w:r>
            <w:r w:rsidR="00137120" w:rsidRPr="006F1FA6">
              <w:t>5</w:t>
            </w:r>
          </w:p>
        </w:tc>
        <w:tc>
          <w:tcPr>
            <w:tcW w:w="1876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843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418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842" w:type="dxa"/>
          </w:tcPr>
          <w:p w:rsidR="004C391F" w:rsidRPr="007F3AB7" w:rsidRDefault="004C391F" w:rsidP="00137120">
            <w:pPr>
              <w:spacing w:line="240" w:lineRule="auto"/>
            </w:pPr>
          </w:p>
        </w:tc>
      </w:tr>
      <w:tr w:rsidR="004C391F" w:rsidRPr="007F3AB7" w:rsidTr="00137120">
        <w:tc>
          <w:tcPr>
            <w:tcW w:w="3369" w:type="dxa"/>
          </w:tcPr>
          <w:p w:rsidR="004C391F" w:rsidRPr="006F1FA6" w:rsidRDefault="004C391F" w:rsidP="00137120">
            <w:pPr>
              <w:spacing w:line="240" w:lineRule="auto"/>
              <w:ind w:firstLine="0"/>
              <w:rPr>
                <w:lang w:val="en-US"/>
              </w:rPr>
            </w:pPr>
            <w:r w:rsidRPr="006F1FA6">
              <w:t>01.01.201</w:t>
            </w:r>
            <w:r w:rsidR="00137120" w:rsidRPr="006F1FA6">
              <w:t>6</w:t>
            </w:r>
            <w:r w:rsidRPr="006F1FA6">
              <w:t xml:space="preserve"> – </w:t>
            </w:r>
            <w:r w:rsidRPr="006F1FA6">
              <w:rPr>
                <w:lang w:val="en-US"/>
              </w:rPr>
              <w:t>6</w:t>
            </w:r>
            <w:r w:rsidRPr="006F1FA6">
              <w:t xml:space="preserve"> мес. 201</w:t>
            </w:r>
            <w:r w:rsidR="00137120" w:rsidRPr="006F1FA6">
              <w:t>6</w:t>
            </w:r>
          </w:p>
        </w:tc>
        <w:tc>
          <w:tcPr>
            <w:tcW w:w="1876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843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418" w:type="dxa"/>
          </w:tcPr>
          <w:p w:rsidR="004C391F" w:rsidRPr="007F3AB7" w:rsidRDefault="004C391F" w:rsidP="00137120">
            <w:pPr>
              <w:spacing w:line="240" w:lineRule="auto"/>
            </w:pPr>
          </w:p>
        </w:tc>
        <w:tc>
          <w:tcPr>
            <w:tcW w:w="1842" w:type="dxa"/>
          </w:tcPr>
          <w:p w:rsidR="004C391F" w:rsidRPr="007F3AB7" w:rsidRDefault="004C391F" w:rsidP="00137120">
            <w:pPr>
              <w:spacing w:line="240" w:lineRule="auto"/>
            </w:pPr>
          </w:p>
        </w:tc>
      </w:tr>
    </w:tbl>
    <w:p w:rsidR="004C391F" w:rsidRPr="007F3AB7" w:rsidRDefault="004C391F" w:rsidP="004C391F">
      <w:pPr>
        <w:ind w:firstLine="0"/>
        <w:jc w:val="center"/>
        <w:rPr>
          <w:b/>
        </w:rPr>
      </w:pPr>
    </w:p>
    <w:p w:rsidR="004C391F" w:rsidRPr="007F3AB7" w:rsidRDefault="004C391F" w:rsidP="004C391F">
      <w:pPr>
        <w:spacing w:line="240" w:lineRule="auto"/>
        <w:rPr>
          <w:b/>
        </w:rPr>
      </w:pPr>
    </w:p>
    <w:p w:rsidR="004C391F" w:rsidRPr="007F3AB7" w:rsidRDefault="004C391F" w:rsidP="004C391F">
      <w:pPr>
        <w:spacing w:line="240" w:lineRule="auto"/>
        <w:rPr>
          <w:b/>
        </w:rPr>
      </w:pPr>
    </w:p>
    <w:p w:rsidR="004C391F" w:rsidRPr="007F3AB7" w:rsidRDefault="004C391F" w:rsidP="004C391F">
      <w:pPr>
        <w:spacing w:line="240" w:lineRule="auto"/>
        <w:rPr>
          <w:b/>
        </w:rPr>
      </w:pPr>
    </w:p>
    <w:p w:rsidR="004C391F" w:rsidRPr="004C391F" w:rsidRDefault="004C391F" w:rsidP="004C391F">
      <w:pPr>
        <w:spacing w:line="240" w:lineRule="auto"/>
        <w:jc w:val="center"/>
        <w:rPr>
          <w:b/>
          <w:sz w:val="24"/>
          <w:szCs w:val="24"/>
        </w:rPr>
      </w:pPr>
      <w:r w:rsidRPr="006F1FA6">
        <w:rPr>
          <w:b/>
          <w:sz w:val="24"/>
          <w:szCs w:val="24"/>
        </w:rPr>
        <w:t>Информация об участии в страховании опасных производственных объектов предприятий российской электроэнергетики за 201</w:t>
      </w:r>
      <w:r w:rsidR="00137120" w:rsidRPr="006F1FA6">
        <w:rPr>
          <w:b/>
          <w:sz w:val="24"/>
          <w:szCs w:val="24"/>
        </w:rPr>
        <w:t>4</w:t>
      </w:r>
      <w:r w:rsidRPr="006F1FA6">
        <w:rPr>
          <w:b/>
          <w:sz w:val="24"/>
          <w:szCs w:val="24"/>
        </w:rPr>
        <w:t>- 6 мес. 201</w:t>
      </w:r>
      <w:r w:rsidR="00137120" w:rsidRPr="006F1FA6">
        <w:rPr>
          <w:b/>
          <w:sz w:val="24"/>
          <w:szCs w:val="24"/>
        </w:rPr>
        <w:t>6</w:t>
      </w:r>
      <w:r w:rsidRPr="006F1FA6">
        <w:rPr>
          <w:b/>
          <w:sz w:val="24"/>
          <w:szCs w:val="24"/>
        </w:rPr>
        <w:t xml:space="preserve"> гг.</w:t>
      </w:r>
    </w:p>
    <w:p w:rsidR="004C391F" w:rsidRPr="00A069CC" w:rsidRDefault="004C391F" w:rsidP="004C391F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1932"/>
        <w:gridCol w:w="2604"/>
        <w:gridCol w:w="2835"/>
      </w:tblGrid>
      <w:tr w:rsidR="004C391F" w:rsidRPr="00A069CC" w:rsidTr="00137120">
        <w:tc>
          <w:tcPr>
            <w:tcW w:w="2943" w:type="dxa"/>
            <w:vAlign w:val="center"/>
          </w:tcPr>
          <w:p w:rsidR="004C391F" w:rsidRPr="007F3AB7" w:rsidRDefault="004C391F" w:rsidP="00137120">
            <w:pPr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F3AB7">
              <w:rPr>
                <w:b/>
              </w:rPr>
              <w:t>Наименование предприятия</w:t>
            </w:r>
          </w:p>
        </w:tc>
        <w:tc>
          <w:tcPr>
            <w:tcW w:w="1932" w:type="dxa"/>
            <w:vAlign w:val="center"/>
          </w:tcPr>
          <w:p w:rsidR="004C391F" w:rsidRPr="007F3AB7" w:rsidRDefault="004C391F" w:rsidP="00137120">
            <w:pPr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F3AB7">
              <w:rPr>
                <w:b/>
              </w:rPr>
              <w:t xml:space="preserve">Страховая </w:t>
            </w:r>
          </w:p>
          <w:p w:rsidR="004C391F" w:rsidRPr="007F3AB7" w:rsidRDefault="004C391F" w:rsidP="00137120">
            <w:pPr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F3AB7">
              <w:rPr>
                <w:b/>
              </w:rPr>
              <w:t>премия, руб.</w:t>
            </w:r>
          </w:p>
        </w:tc>
        <w:tc>
          <w:tcPr>
            <w:tcW w:w="2604" w:type="dxa"/>
            <w:vAlign w:val="center"/>
          </w:tcPr>
          <w:p w:rsidR="004C391F" w:rsidRPr="007F3AB7" w:rsidRDefault="004C391F" w:rsidP="00137120">
            <w:pPr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F3AB7">
              <w:rPr>
                <w:b/>
              </w:rPr>
              <w:t>Срок непрерывного страхования, месяцев</w:t>
            </w:r>
          </w:p>
        </w:tc>
        <w:tc>
          <w:tcPr>
            <w:tcW w:w="2835" w:type="dxa"/>
            <w:vAlign w:val="center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F3AB7">
              <w:rPr>
                <w:b/>
              </w:rPr>
              <w:t>Общая сумма выплаченных возмещений, руб.</w:t>
            </w:r>
          </w:p>
        </w:tc>
      </w:tr>
      <w:tr w:rsidR="004C391F" w:rsidRPr="00A069CC" w:rsidTr="00137120">
        <w:tc>
          <w:tcPr>
            <w:tcW w:w="2943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  <w:tc>
          <w:tcPr>
            <w:tcW w:w="1932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  <w:tc>
          <w:tcPr>
            <w:tcW w:w="2604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  <w:tc>
          <w:tcPr>
            <w:tcW w:w="2835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</w:tr>
      <w:tr w:rsidR="004C391F" w:rsidRPr="00A069CC" w:rsidTr="00137120">
        <w:tc>
          <w:tcPr>
            <w:tcW w:w="2943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  <w:tc>
          <w:tcPr>
            <w:tcW w:w="1932" w:type="dxa"/>
            <w:vAlign w:val="center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  <w:jc w:val="center"/>
            </w:pPr>
          </w:p>
        </w:tc>
        <w:tc>
          <w:tcPr>
            <w:tcW w:w="2604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  <w:tc>
          <w:tcPr>
            <w:tcW w:w="2835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</w:tr>
      <w:tr w:rsidR="004C391F" w:rsidRPr="00A069CC" w:rsidTr="00137120">
        <w:tc>
          <w:tcPr>
            <w:tcW w:w="2943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  <w:tc>
          <w:tcPr>
            <w:tcW w:w="1932" w:type="dxa"/>
            <w:vAlign w:val="center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  <w:jc w:val="center"/>
            </w:pPr>
          </w:p>
        </w:tc>
        <w:tc>
          <w:tcPr>
            <w:tcW w:w="2604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  <w:tc>
          <w:tcPr>
            <w:tcW w:w="2835" w:type="dxa"/>
          </w:tcPr>
          <w:p w:rsidR="004C391F" w:rsidRPr="00A069CC" w:rsidRDefault="004C391F" w:rsidP="00137120">
            <w:pPr>
              <w:widowControl w:val="0"/>
              <w:spacing w:line="240" w:lineRule="auto"/>
              <w:ind w:firstLine="0"/>
            </w:pPr>
          </w:p>
        </w:tc>
      </w:tr>
    </w:tbl>
    <w:p w:rsidR="004C391F" w:rsidRPr="00A069CC" w:rsidRDefault="004C391F" w:rsidP="004C391F">
      <w:pPr>
        <w:pStyle w:val="affa"/>
        <w:ind w:firstLine="540"/>
        <w:jc w:val="left"/>
        <w:rPr>
          <w:b/>
          <w:szCs w:val="22"/>
        </w:rPr>
      </w:pPr>
    </w:p>
    <w:p w:rsidR="004C391F" w:rsidRPr="004C391F" w:rsidRDefault="004C391F" w:rsidP="004C391F">
      <w:pPr>
        <w:pStyle w:val="affa"/>
        <w:ind w:firstLine="0"/>
        <w:jc w:val="left"/>
        <w:rPr>
          <w:b/>
          <w:sz w:val="24"/>
          <w:szCs w:val="24"/>
        </w:rPr>
      </w:pPr>
      <w:r w:rsidRPr="004C391F">
        <w:rPr>
          <w:b/>
          <w:sz w:val="24"/>
          <w:szCs w:val="24"/>
        </w:rPr>
        <w:t xml:space="preserve">Наличие членства </w:t>
      </w:r>
      <w:r>
        <w:rPr>
          <w:b/>
          <w:sz w:val="24"/>
          <w:szCs w:val="24"/>
        </w:rPr>
        <w:t>Участника</w:t>
      </w:r>
      <w:r w:rsidRPr="004C391F">
        <w:rPr>
          <w:b/>
          <w:sz w:val="24"/>
          <w:szCs w:val="24"/>
        </w:rPr>
        <w:t xml:space="preserve"> в профессиональном объединении Страховщиков: </w:t>
      </w:r>
      <w:r w:rsidRPr="004C391F">
        <w:rPr>
          <w:rStyle w:val="aa"/>
          <w:sz w:val="24"/>
          <w:szCs w:val="24"/>
        </w:rPr>
        <w:t>(</w:t>
      </w:r>
      <w:r>
        <w:rPr>
          <w:rStyle w:val="aa"/>
          <w:sz w:val="24"/>
          <w:szCs w:val="24"/>
        </w:rPr>
        <w:t>Участник</w:t>
      </w:r>
      <w:r w:rsidRPr="004C391F">
        <w:rPr>
          <w:rStyle w:val="aa"/>
          <w:sz w:val="24"/>
          <w:szCs w:val="24"/>
        </w:rPr>
        <w:t xml:space="preserve"> должен указать информацию о своем членстве в профессиональном объединении страховщиков)</w:t>
      </w: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C391F" w:rsidRPr="00F647F7" w:rsidRDefault="004C391F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58" w:name="_Toc98253950"/>
      <w:bookmarkStart w:id="1059" w:name="_Toc157248202"/>
      <w:bookmarkStart w:id="1060" w:name="_Toc157496571"/>
      <w:bookmarkStart w:id="1061" w:name="_Toc158206110"/>
      <w:bookmarkStart w:id="1062" w:name="_Toc164057795"/>
      <w:bookmarkStart w:id="1063" w:name="_Toc164137145"/>
      <w:bookmarkStart w:id="1064" w:name="_Toc164161305"/>
      <w:bookmarkStart w:id="1065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66" w:name="_Toc439170700"/>
      <w:bookmarkStart w:id="1067" w:name="_Toc439172802"/>
      <w:bookmarkStart w:id="1068" w:name="_Toc439173246"/>
      <w:bookmarkStart w:id="1069" w:name="_Toc439238242"/>
      <w:bookmarkStart w:id="1070" w:name="_Toc439252789"/>
      <w:bookmarkStart w:id="1071" w:name="_Toc439323763"/>
      <w:bookmarkStart w:id="1072" w:name="_Toc440361400"/>
      <w:bookmarkStart w:id="1073" w:name="_Toc440376282"/>
      <w:bookmarkStart w:id="1074" w:name="_Toc440382540"/>
      <w:bookmarkStart w:id="1075" w:name="_Toc440447210"/>
      <w:bookmarkStart w:id="1076" w:name="_Toc440632371"/>
      <w:bookmarkStart w:id="1077" w:name="_Toc440875143"/>
      <w:bookmarkStart w:id="1078" w:name="_Toc441131130"/>
      <w:bookmarkStart w:id="1079" w:name="_Toc462736137"/>
      <w:bookmarkStart w:id="1080" w:name="_Toc462737122"/>
      <w:bookmarkStart w:id="1081" w:name="_Toc462738371"/>
      <w:bookmarkStart w:id="1082" w:name="_Toc462739293"/>
      <w:r w:rsidRPr="00D904EF">
        <w:rPr>
          <w:szCs w:val="24"/>
        </w:rPr>
        <w:lastRenderedPageBreak/>
        <w:t>Инструкции по заполнению</w:t>
      </w:r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63B9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13712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Участник</w:t>
      </w:r>
      <w:r w:rsidR="004F4D80" w:rsidRPr="0013712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137120" w:rsidRPr="00137120" w:rsidRDefault="00137120" w:rsidP="0013712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137120">
        <w:rPr>
          <w:sz w:val="24"/>
          <w:szCs w:val="24"/>
        </w:rPr>
        <w:t xml:space="preserve"> указывает сведения об опыте предоставления услуг по страхованию ОПО согласно представленным формам.</w:t>
      </w:r>
    </w:p>
    <w:p w:rsidR="00137120" w:rsidRPr="00137120" w:rsidRDefault="00137120" w:rsidP="0013712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В случае присвоения Участник</w:t>
      </w:r>
      <w:r>
        <w:rPr>
          <w:sz w:val="24"/>
          <w:szCs w:val="24"/>
        </w:rPr>
        <w:t>у</w:t>
      </w:r>
      <w:r w:rsidRPr="00137120">
        <w:rPr>
          <w:sz w:val="24"/>
          <w:szCs w:val="24"/>
        </w:rPr>
        <w:t xml:space="preserve"> рейтинга рейтингового агентства Участник прилагает к справке копию свидетельства о присвоении рейтинга. </w:t>
      </w:r>
    </w:p>
    <w:p w:rsidR="00137120" w:rsidRPr="00137120" w:rsidRDefault="00137120" w:rsidP="0013712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 xml:space="preserve">Участник предоставляет информацию о своем членстве в профессиональном объединении страховщиков (в т.ч. наименование проф. объединения, дату вступления). </w:t>
      </w:r>
    </w:p>
    <w:p w:rsidR="00137120" w:rsidRPr="00137120" w:rsidRDefault="00137120" w:rsidP="0013712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Участник по своему усмотрению также вправе приложить к справке иные документы, которые, по его мнению, позволят более полно и точно оценить его опыт и квалификацию по предмету открытого запроса предложений.</w:t>
      </w:r>
    </w:p>
    <w:p w:rsidR="00137120" w:rsidRPr="00137120" w:rsidRDefault="00137120" w:rsidP="0013712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В случае отсутствия каких-либо данных или неприменимости вопроса к Участник</w:t>
      </w:r>
      <w:r>
        <w:rPr>
          <w:sz w:val="24"/>
          <w:szCs w:val="24"/>
        </w:rPr>
        <w:t>у</w:t>
      </w:r>
      <w:r w:rsidRPr="00137120">
        <w:rPr>
          <w:sz w:val="24"/>
          <w:szCs w:val="24"/>
        </w:rPr>
        <w:t xml:space="preserve"> в соответствующих графах таблиц следует указать слова «нет данных» или «неприменимо» соответственно.</w:t>
      </w:r>
    </w:p>
    <w:p w:rsidR="004F4D80" w:rsidRPr="00137120" w:rsidRDefault="001371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37120">
        <w:rPr>
          <w:sz w:val="24"/>
          <w:szCs w:val="24"/>
        </w:rPr>
        <w:t>Документ скрепляется подписью и печатью Участник</w:t>
      </w:r>
      <w:r>
        <w:rPr>
          <w:sz w:val="24"/>
          <w:szCs w:val="24"/>
        </w:rPr>
        <w:t>а</w:t>
      </w:r>
      <w:r w:rsidR="004F4D80" w:rsidRPr="0013712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83" w:name="_Toc165173881"/>
      <w:bookmarkStart w:id="1084" w:name="_Ref194749267"/>
      <w:bookmarkStart w:id="1085" w:name="_Toc423423677"/>
      <w:bookmarkStart w:id="1086" w:name="_Ref440271993"/>
      <w:bookmarkStart w:id="1087" w:name="_Ref440274659"/>
      <w:bookmarkStart w:id="1088" w:name="_Toc462739294"/>
      <w:bookmarkStart w:id="1089" w:name="_Ref90381523"/>
      <w:bookmarkStart w:id="1090" w:name="_Toc90385124"/>
      <w:bookmarkStart w:id="1091" w:name="_Ref96861029"/>
      <w:bookmarkStart w:id="1092" w:name="_Toc97651410"/>
      <w:bookmarkStart w:id="1093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137120">
        <w:t>9</w:t>
      </w:r>
      <w:r w:rsidRPr="00F647F7">
        <w:t>)</w:t>
      </w:r>
      <w:bookmarkEnd w:id="1083"/>
      <w:bookmarkEnd w:id="1084"/>
      <w:bookmarkEnd w:id="1085"/>
      <w:bookmarkEnd w:id="1086"/>
      <w:bookmarkEnd w:id="1087"/>
      <w:bookmarkEnd w:id="1088"/>
    </w:p>
    <w:p w:rsidR="004F4D80" w:rsidRPr="00D904EF" w:rsidRDefault="004F4D80" w:rsidP="004F4D80">
      <w:pPr>
        <w:pStyle w:val="3"/>
        <w:rPr>
          <w:szCs w:val="24"/>
        </w:rPr>
      </w:pPr>
      <w:bookmarkStart w:id="1094" w:name="_Toc97651411"/>
      <w:bookmarkStart w:id="1095" w:name="_Toc98253956"/>
      <w:bookmarkStart w:id="1096" w:name="_Toc157248208"/>
      <w:bookmarkStart w:id="1097" w:name="_Toc157496577"/>
      <w:bookmarkStart w:id="1098" w:name="_Toc158206116"/>
      <w:bookmarkStart w:id="1099" w:name="_Toc164057801"/>
      <w:bookmarkStart w:id="1100" w:name="_Toc164137151"/>
      <w:bookmarkStart w:id="1101" w:name="_Toc164161311"/>
      <w:bookmarkStart w:id="1102" w:name="_Toc165173882"/>
      <w:bookmarkStart w:id="1103" w:name="_Toc439170702"/>
      <w:bookmarkStart w:id="1104" w:name="_Toc439172804"/>
      <w:bookmarkStart w:id="1105" w:name="_Toc439173248"/>
      <w:bookmarkStart w:id="1106" w:name="_Toc439238244"/>
      <w:bookmarkStart w:id="1107" w:name="_Toc439252791"/>
      <w:bookmarkStart w:id="1108" w:name="_Toc439323765"/>
      <w:bookmarkStart w:id="1109" w:name="_Toc440361402"/>
      <w:bookmarkStart w:id="1110" w:name="_Toc440376284"/>
      <w:bookmarkStart w:id="1111" w:name="_Toc440382542"/>
      <w:bookmarkStart w:id="1112" w:name="_Toc440447212"/>
      <w:bookmarkStart w:id="1113" w:name="_Toc440632373"/>
      <w:bookmarkStart w:id="1114" w:name="_Toc440875145"/>
      <w:bookmarkStart w:id="1115" w:name="_Toc441131132"/>
      <w:bookmarkStart w:id="1116" w:name="_Toc462736139"/>
      <w:bookmarkStart w:id="1117" w:name="_Toc462737124"/>
      <w:bookmarkStart w:id="1118" w:name="_Toc462738373"/>
      <w:bookmarkStart w:id="1119" w:name="_Toc462739295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137120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просим учесть следующие сведения о наличии у </w:t>
      </w:r>
      <w:r w:rsidRPr="00F647F7">
        <w:rPr>
          <w:b/>
          <w:i/>
          <w:sz w:val="24"/>
          <w:szCs w:val="24"/>
        </w:rPr>
        <w:t xml:space="preserve">{указывается наименование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а</w:t>
      </w:r>
      <w:proofErr w:type="gramStart"/>
      <w:r w:rsidRPr="00F647F7">
        <w:rPr>
          <w:b/>
          <w:i/>
          <w:sz w:val="24"/>
          <w:szCs w:val="24"/>
        </w:rPr>
        <w:t>}</w:t>
      </w:r>
      <w:r w:rsidR="000015EB">
        <w:rPr>
          <w:b/>
          <w:i/>
          <w:sz w:val="24"/>
          <w:szCs w:val="24"/>
        </w:rPr>
        <w:t>к</w:t>
      </w:r>
      <w:proofErr w:type="gramEnd"/>
      <w:r w:rsidR="000015EB">
        <w:rPr>
          <w:b/>
          <w:i/>
          <w:sz w:val="24"/>
          <w:szCs w:val="24"/>
        </w:rPr>
        <w:t>онфликта интересов и/или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с лицами, являющимися </w:t>
      </w:r>
      <w:r w:rsidRPr="00F647F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Заказчика </w:t>
      </w:r>
      <w:r w:rsidRPr="00F64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>
        <w:rPr>
          <w:b/>
          <w:i/>
          <w:sz w:val="24"/>
          <w:szCs w:val="24"/>
        </w:rPr>
        <w:t>запроса предложений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 а именно:</w:t>
      </w:r>
    </w:p>
    <w:p w:rsidR="004F4D80" w:rsidRPr="00F647F7" w:rsidRDefault="004F4D80" w:rsidP="006807D6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r w:rsidR="000015EB">
        <w:rPr>
          <w:b/>
          <w:i/>
          <w:sz w:val="24"/>
          <w:szCs w:val="24"/>
        </w:rPr>
        <w:t xml:space="preserve">конфликт </w:t>
      </w:r>
      <w:proofErr w:type="spellStart"/>
      <w:r w:rsidR="000015EB">
        <w:rPr>
          <w:b/>
          <w:i/>
          <w:sz w:val="24"/>
          <w:szCs w:val="24"/>
        </w:rPr>
        <w:t>итересов</w:t>
      </w:r>
      <w:proofErr w:type="spellEnd"/>
      <w:r w:rsidR="000015EB">
        <w:rPr>
          <w:b/>
          <w:i/>
          <w:sz w:val="24"/>
          <w:szCs w:val="24"/>
        </w:rPr>
        <w:t xml:space="preserve"> и/или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6807D6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</w:t>
      </w:r>
      <w:r w:rsidR="000015EB">
        <w:rPr>
          <w:b/>
          <w:i/>
          <w:sz w:val="24"/>
          <w:szCs w:val="24"/>
        </w:rPr>
        <w:t xml:space="preserve"> конфликт интересов и/или</w:t>
      </w:r>
      <w:r w:rsidRPr="00F647F7">
        <w:rPr>
          <w:b/>
          <w:i/>
          <w:sz w:val="24"/>
          <w:szCs w:val="24"/>
        </w:rPr>
        <w:t xml:space="preserve">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6807D6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20" w:name="_Toc97651412"/>
      <w:bookmarkStart w:id="1121" w:name="_Toc98253957"/>
      <w:bookmarkStart w:id="1122" w:name="_Toc157248209"/>
      <w:bookmarkStart w:id="1123" w:name="_Toc157496578"/>
      <w:bookmarkStart w:id="1124" w:name="_Toc158206117"/>
      <w:bookmarkStart w:id="1125" w:name="_Toc164057802"/>
      <w:bookmarkStart w:id="1126" w:name="_Toc164137152"/>
      <w:bookmarkStart w:id="1127" w:name="_Toc164161312"/>
      <w:bookmarkStart w:id="112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29" w:name="_Toc439170703"/>
      <w:bookmarkStart w:id="1130" w:name="_Toc439172805"/>
      <w:bookmarkStart w:id="1131" w:name="_Toc439173249"/>
      <w:bookmarkStart w:id="1132" w:name="_Toc439238245"/>
      <w:bookmarkStart w:id="1133" w:name="_Toc439252792"/>
      <w:bookmarkStart w:id="1134" w:name="_Toc439323766"/>
      <w:bookmarkStart w:id="1135" w:name="_Toc440361403"/>
      <w:bookmarkStart w:id="1136" w:name="_Toc440376285"/>
      <w:bookmarkStart w:id="1137" w:name="_Toc440382543"/>
      <w:bookmarkStart w:id="1138" w:name="_Toc440447213"/>
      <w:bookmarkStart w:id="1139" w:name="_Toc440632374"/>
      <w:bookmarkStart w:id="1140" w:name="_Toc440875146"/>
      <w:bookmarkStart w:id="1141" w:name="_Toc441131133"/>
      <w:bookmarkStart w:id="1142" w:name="_Toc462736140"/>
      <w:bookmarkStart w:id="1143" w:name="_Toc462737125"/>
      <w:bookmarkStart w:id="1144" w:name="_Toc462738374"/>
      <w:bookmarkStart w:id="1145" w:name="_Toc462739296"/>
      <w:r w:rsidRPr="00D904EF">
        <w:rPr>
          <w:szCs w:val="24"/>
        </w:rPr>
        <w:lastRenderedPageBreak/>
        <w:t>Инструкции по заполнению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63B9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6F1FA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</w:t>
      </w:r>
      <w:r w:rsidR="004F4D80" w:rsidRPr="006F1FA6">
        <w:rPr>
          <w:sz w:val="24"/>
          <w:szCs w:val="24"/>
        </w:rPr>
        <w:t>указывает свое фирменное наименование (в т.ч. организационно-правовую форму) и свой адрес.</w:t>
      </w:r>
    </w:p>
    <w:p w:rsidR="004F4D80" w:rsidRPr="006F1FA6" w:rsidRDefault="000015E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6F1FA6">
        <w:rPr>
          <w:sz w:val="24"/>
          <w:szCs w:val="24"/>
        </w:rPr>
        <w:t xml:space="preserve">Участники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Pr="006F1FA6">
        <w:rPr>
          <w:sz w:val="24"/>
          <w:szCs w:val="24"/>
        </w:rPr>
        <w:t>аффилированными</w:t>
      </w:r>
      <w:proofErr w:type="spellEnd"/>
      <w:r w:rsidRPr="006F1FA6">
        <w:rPr>
          <w:sz w:val="24"/>
          <w:szCs w:val="24"/>
        </w:rPr>
        <w:t xml:space="preserve"> с ним (согласно ст. 4 закона РСФСР от 22.03.1991 № 948-1).  В случае если, по мнению Участника таких </w:t>
      </w:r>
      <w:proofErr w:type="gramStart"/>
      <w:r w:rsidRPr="006F1FA6">
        <w:rPr>
          <w:sz w:val="24"/>
          <w:szCs w:val="24"/>
        </w:rPr>
        <w:t>лиц</w:t>
      </w:r>
      <w:proofErr w:type="gramEnd"/>
      <w:r w:rsidRPr="006F1FA6">
        <w:rPr>
          <w:sz w:val="24"/>
          <w:szCs w:val="24"/>
        </w:rPr>
        <w:t xml:space="preserve"> нет, то в письме пишется фраза «При рассмотрении нашей Заявки просим учесть, что у </w:t>
      </w:r>
      <w:r w:rsidRPr="006F1FA6">
        <w:rPr>
          <w:b/>
          <w:i/>
          <w:sz w:val="24"/>
          <w:szCs w:val="24"/>
        </w:rPr>
        <w:t xml:space="preserve">{указывается наименование Участника} </w:t>
      </w:r>
      <w:r w:rsidRPr="006F1FA6">
        <w:rPr>
          <w:sz w:val="24"/>
          <w:szCs w:val="24"/>
        </w:rPr>
        <w:t>НЕТ</w:t>
      </w:r>
      <w:r w:rsidRPr="006F1FA6">
        <w:rPr>
          <w:i/>
          <w:sz w:val="24"/>
          <w:szCs w:val="24"/>
        </w:rPr>
        <w:t xml:space="preserve"> </w:t>
      </w:r>
      <w:r w:rsidRPr="006F1FA6">
        <w:rPr>
          <w:rFonts w:eastAsia="Calibri"/>
          <w:sz w:val="24"/>
          <w:szCs w:val="24"/>
          <w:lang w:eastAsia="en-US"/>
        </w:rPr>
        <w:t xml:space="preserve">лиц, в отношение которых, по его мнению, может возникнуть конфликт интересов и связей, которые могут быть признаны </w:t>
      </w:r>
      <w:proofErr w:type="spellStart"/>
      <w:r w:rsidRPr="006F1FA6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Pr="006F1FA6">
        <w:rPr>
          <w:rFonts w:eastAsia="Calibri"/>
          <w:sz w:val="24"/>
          <w:szCs w:val="24"/>
          <w:lang w:eastAsia="en-US"/>
        </w:rPr>
        <w:t xml:space="preserve"> </w:t>
      </w:r>
      <w:r w:rsidRPr="006F1FA6">
        <w:rPr>
          <w:sz w:val="24"/>
          <w:szCs w:val="24"/>
        </w:rPr>
        <w:t>с лицами так или иначе связанными с Заказчиком, Организатором, или иной организацией, подготовившей проектную документацию, спецификацию и другие документы, непосредственно связанные с проведением данного запроса предложений</w:t>
      </w:r>
      <w:r w:rsidR="004F4D80" w:rsidRPr="006F1FA6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6F1FA6">
        <w:rPr>
          <w:sz w:val="24"/>
          <w:szCs w:val="24"/>
        </w:rPr>
        <w:t xml:space="preserve">При составлении данного письма </w:t>
      </w:r>
      <w:r w:rsidR="00C236C0" w:rsidRPr="006F1FA6">
        <w:rPr>
          <w:sz w:val="24"/>
          <w:szCs w:val="24"/>
        </w:rPr>
        <w:t>Участник</w:t>
      </w:r>
      <w:r w:rsidRPr="006F1FA6">
        <w:rPr>
          <w:sz w:val="24"/>
          <w:szCs w:val="24"/>
        </w:rPr>
        <w:t xml:space="preserve"> должен учесть, что сокрытие любой информации о наличии связей, носящих характер</w:t>
      </w:r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между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и повлечь отклонение</w:t>
      </w:r>
      <w:proofErr w:type="gramEnd"/>
      <w:r w:rsidRPr="00F647F7">
        <w:rPr>
          <w:sz w:val="24"/>
          <w:szCs w:val="24"/>
        </w:rPr>
        <w:t xml:space="preserve">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089"/>
    <w:bookmarkEnd w:id="1090"/>
    <w:bookmarkEnd w:id="1091"/>
    <w:bookmarkEnd w:id="1092"/>
    <w:bookmarkEnd w:id="109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46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147" w:name="_Toc423423680"/>
      <w:bookmarkStart w:id="1148" w:name="_Ref440272035"/>
      <w:bookmarkStart w:id="1149" w:name="_Ref440274733"/>
      <w:bookmarkStart w:id="1150" w:name="_Ref444181467"/>
      <w:bookmarkStart w:id="1151" w:name="_Toc462739297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137120">
        <w:rPr>
          <w:sz w:val="22"/>
          <w:szCs w:val="22"/>
        </w:rPr>
        <w:t>0</w:t>
      </w:r>
      <w:r w:rsidRPr="00E87023">
        <w:rPr>
          <w:sz w:val="22"/>
          <w:szCs w:val="22"/>
        </w:rPr>
        <w:t>)</w:t>
      </w:r>
      <w:bookmarkEnd w:id="1146"/>
      <w:bookmarkEnd w:id="1147"/>
      <w:bookmarkEnd w:id="1148"/>
      <w:bookmarkEnd w:id="1149"/>
      <w:bookmarkEnd w:id="1150"/>
      <w:bookmarkEnd w:id="1151"/>
    </w:p>
    <w:p w:rsidR="004F4D80" w:rsidRPr="00E87023" w:rsidRDefault="004F4D80" w:rsidP="004F4D80">
      <w:pPr>
        <w:pStyle w:val="3"/>
        <w:rPr>
          <w:sz w:val="22"/>
        </w:rPr>
      </w:pPr>
      <w:bookmarkStart w:id="1152" w:name="_Toc343690584"/>
      <w:bookmarkStart w:id="1153" w:name="_Toc372294428"/>
      <w:bookmarkStart w:id="1154" w:name="_Toc379288896"/>
      <w:bookmarkStart w:id="1155" w:name="_Toc384734780"/>
      <w:bookmarkStart w:id="1156" w:name="_Toc396984078"/>
      <w:bookmarkStart w:id="1157" w:name="_Toc423423681"/>
      <w:bookmarkStart w:id="1158" w:name="_Toc439170710"/>
      <w:bookmarkStart w:id="1159" w:name="_Toc439172812"/>
      <w:bookmarkStart w:id="1160" w:name="_Toc439173253"/>
      <w:bookmarkStart w:id="1161" w:name="_Toc439238249"/>
      <w:bookmarkStart w:id="1162" w:name="_Toc439252796"/>
      <w:bookmarkStart w:id="1163" w:name="_Toc439323770"/>
      <w:bookmarkStart w:id="1164" w:name="_Toc440361405"/>
      <w:bookmarkStart w:id="1165" w:name="_Toc440376287"/>
      <w:bookmarkStart w:id="1166" w:name="_Toc440382545"/>
      <w:bookmarkStart w:id="1167" w:name="_Toc440447215"/>
      <w:bookmarkStart w:id="1168" w:name="_Toc440632376"/>
      <w:bookmarkStart w:id="1169" w:name="_Toc440875148"/>
      <w:bookmarkStart w:id="1170" w:name="_Toc441131135"/>
      <w:bookmarkStart w:id="1171" w:name="_Toc462736142"/>
      <w:bookmarkStart w:id="1172" w:name="_Toc462737127"/>
      <w:bookmarkStart w:id="1173" w:name="_Toc462738376"/>
      <w:bookmarkStart w:id="1174" w:name="_Toc462739298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>Приложение 1</w:t>
      </w:r>
      <w:r w:rsidR="00137120">
        <w:t>0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75" w:name="_Toc343690585"/>
      <w:bookmarkStart w:id="1176" w:name="_Toc372294429"/>
      <w:bookmarkStart w:id="1177" w:name="_Toc379288897"/>
      <w:bookmarkStart w:id="1178" w:name="_Toc384734781"/>
      <w:bookmarkStart w:id="1179" w:name="_Toc396984079"/>
      <w:bookmarkStart w:id="1180" w:name="_Toc423423682"/>
      <w:bookmarkStart w:id="1181" w:name="_Toc439170711"/>
      <w:bookmarkStart w:id="1182" w:name="_Toc439172813"/>
      <w:bookmarkStart w:id="1183" w:name="_Toc439173254"/>
      <w:bookmarkStart w:id="1184" w:name="_Toc439238250"/>
      <w:bookmarkStart w:id="1185" w:name="_Toc439252797"/>
      <w:bookmarkStart w:id="1186" w:name="_Toc439323771"/>
      <w:bookmarkStart w:id="1187" w:name="_Toc440361406"/>
      <w:bookmarkStart w:id="1188" w:name="_Toc440376288"/>
      <w:bookmarkStart w:id="1189" w:name="_Toc440382546"/>
      <w:bookmarkStart w:id="1190" w:name="_Toc440447216"/>
      <w:bookmarkStart w:id="1191" w:name="_Toc440632377"/>
      <w:bookmarkStart w:id="1192" w:name="_Toc440875149"/>
      <w:bookmarkStart w:id="1193" w:name="_Toc441131136"/>
      <w:bookmarkStart w:id="1194" w:name="_Toc462736143"/>
      <w:bookmarkStart w:id="1195" w:name="_Toc462737128"/>
      <w:bookmarkStart w:id="1196" w:name="_Toc462738377"/>
      <w:bookmarkStart w:id="1197" w:name="_Toc462739299"/>
      <w:r w:rsidRPr="00D27071">
        <w:rPr>
          <w:szCs w:val="24"/>
        </w:rPr>
        <w:lastRenderedPageBreak/>
        <w:t>Инструкции по заполнению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463B9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198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99" w:name="_Toc423423683"/>
      <w:bookmarkStart w:id="1200" w:name="_Ref440272051"/>
      <w:bookmarkStart w:id="1201" w:name="_Ref440274744"/>
      <w:bookmarkStart w:id="1202" w:name="_Toc462739300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137120">
        <w:t>1</w:t>
      </w:r>
      <w:r w:rsidR="004F4D80" w:rsidRPr="008C4223">
        <w:t>)</w:t>
      </w:r>
      <w:bookmarkEnd w:id="1198"/>
      <w:bookmarkEnd w:id="1199"/>
      <w:bookmarkEnd w:id="1200"/>
      <w:bookmarkEnd w:id="1201"/>
      <w:bookmarkEnd w:id="1202"/>
    </w:p>
    <w:p w:rsidR="004F4D80" w:rsidRPr="008C4223" w:rsidRDefault="004F4D80" w:rsidP="004F4D80">
      <w:pPr>
        <w:pStyle w:val="3"/>
        <w:rPr>
          <w:szCs w:val="24"/>
        </w:rPr>
      </w:pPr>
      <w:bookmarkStart w:id="1203" w:name="_Toc343690587"/>
      <w:bookmarkStart w:id="1204" w:name="_Toc372294431"/>
      <w:bookmarkStart w:id="1205" w:name="_Toc379288899"/>
      <w:bookmarkStart w:id="1206" w:name="_Toc384734783"/>
      <w:bookmarkStart w:id="1207" w:name="_Toc396984081"/>
      <w:bookmarkStart w:id="1208" w:name="_Toc423423684"/>
      <w:bookmarkStart w:id="1209" w:name="_Toc439170713"/>
      <w:bookmarkStart w:id="1210" w:name="_Toc439172815"/>
      <w:bookmarkStart w:id="1211" w:name="_Toc439173256"/>
      <w:bookmarkStart w:id="1212" w:name="_Toc439238252"/>
      <w:bookmarkStart w:id="1213" w:name="_Toc439252799"/>
      <w:bookmarkStart w:id="1214" w:name="_Toc439323773"/>
      <w:bookmarkStart w:id="1215" w:name="_Toc440361408"/>
      <w:bookmarkStart w:id="1216" w:name="_Toc440376290"/>
      <w:bookmarkStart w:id="1217" w:name="_Toc440382548"/>
      <w:bookmarkStart w:id="1218" w:name="_Toc440447218"/>
      <w:bookmarkStart w:id="1219" w:name="_Toc440632379"/>
      <w:bookmarkStart w:id="1220" w:name="_Toc440875151"/>
      <w:bookmarkStart w:id="1221" w:name="_Toc441131138"/>
      <w:bookmarkStart w:id="1222" w:name="_Toc462736145"/>
      <w:bookmarkStart w:id="1223" w:name="_Toc462737130"/>
      <w:bookmarkStart w:id="1224" w:name="_Toc462738379"/>
      <w:bookmarkStart w:id="1225" w:name="_Toc462739301"/>
      <w:r w:rsidRPr="008C4223">
        <w:rPr>
          <w:szCs w:val="24"/>
        </w:rPr>
        <w:t xml:space="preserve">Форма 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r w:rsidR="000D70B6" w:rsidRPr="000D70B6">
        <w:rPr>
          <w:szCs w:val="24"/>
        </w:rPr>
        <w:t>Согласия на обработку персональных данных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FB1D53" w:rsidRDefault="004F4D80" w:rsidP="004F4D80">
      <w:pPr>
        <w:tabs>
          <w:tab w:val="left" w:pos="4757"/>
        </w:tabs>
        <w:spacing w:line="240" w:lineRule="auto"/>
        <w:ind w:left="1134" w:firstLine="0"/>
        <w:jc w:val="left"/>
      </w:pPr>
      <w:r w:rsidRPr="00FB1D53">
        <w:t>Приложение 1</w:t>
      </w:r>
      <w:r w:rsidR="00137120">
        <w:t>1</w:t>
      </w:r>
      <w:r w:rsidRPr="00FB1D53">
        <w:t xml:space="preserve"> к письму о подаче оферты</w:t>
      </w:r>
      <w:r w:rsidRPr="00FB1D53">
        <w:br/>
        <w:t>от «____»_____________ </w:t>
      </w:r>
      <w:proofErr w:type="gramStart"/>
      <w:r w:rsidRPr="00FB1D53">
        <w:t>г</w:t>
      </w:r>
      <w:proofErr w:type="gramEnd"/>
      <w:r w:rsidRPr="00FB1D53"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3311F3" w:rsidRPr="00263B47" w:rsidRDefault="003311F3" w:rsidP="003311F3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63B47">
        <w:rPr>
          <w:sz w:val="24"/>
          <w:szCs w:val="24"/>
        </w:rPr>
        <w:t xml:space="preserve">Настоящим </w:t>
      </w:r>
      <w:r w:rsidRPr="00263B4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63B47">
        <w:rPr>
          <w:sz w:val="24"/>
          <w:szCs w:val="24"/>
        </w:rPr>
        <w:t>,</w:t>
      </w:r>
      <w:r w:rsidRPr="00263B47">
        <w:rPr>
          <w:b/>
          <w:i/>
          <w:sz w:val="24"/>
          <w:szCs w:val="24"/>
        </w:rPr>
        <w:t xml:space="preserve"> действующего на основании _________</w:t>
      </w:r>
      <w:r w:rsidRPr="00263B47">
        <w:rPr>
          <w:i/>
          <w:sz w:val="24"/>
          <w:szCs w:val="24"/>
        </w:rPr>
        <w:t>_,</w:t>
      </w:r>
      <w:r w:rsidRPr="00263B47">
        <w:rPr>
          <w:b/>
          <w:i/>
          <w:sz w:val="24"/>
          <w:szCs w:val="24"/>
        </w:rPr>
        <w:t xml:space="preserve"> </w:t>
      </w:r>
      <w:r w:rsidRPr="00263B47">
        <w:rPr>
          <w:sz w:val="24"/>
          <w:szCs w:val="24"/>
        </w:rPr>
        <w:t xml:space="preserve">дает свое согласие на </w:t>
      </w:r>
      <w:r w:rsidRPr="00263B4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263B47">
        <w:rPr>
          <w:snapToGrid w:val="0"/>
          <w:sz w:val="24"/>
          <w:szCs w:val="24"/>
        </w:rPr>
        <w:t>Россети</w:t>
      </w:r>
      <w:proofErr w:type="spellEnd"/>
      <w:r w:rsidRPr="00263B4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263B4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263B47">
        <w:rPr>
          <w:sz w:val="24"/>
          <w:szCs w:val="24"/>
        </w:rPr>
        <w:t>субконтрагентов</w:t>
      </w:r>
      <w:proofErr w:type="spellEnd"/>
      <w:r w:rsidRPr="00263B47">
        <w:rPr>
          <w:sz w:val="24"/>
          <w:szCs w:val="24"/>
        </w:rPr>
        <w:t xml:space="preserve"> и</w:t>
      </w:r>
      <w:proofErr w:type="gramEnd"/>
      <w:r w:rsidRPr="00263B47">
        <w:rPr>
          <w:sz w:val="24"/>
          <w:szCs w:val="24"/>
        </w:rPr>
        <w:t xml:space="preserve"> </w:t>
      </w:r>
      <w:proofErr w:type="gramStart"/>
      <w:r w:rsidRPr="00263B4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263B4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263B47">
        <w:rPr>
          <w:snapToGrid w:val="0"/>
          <w:sz w:val="24"/>
          <w:szCs w:val="24"/>
        </w:rPr>
        <w:t xml:space="preserve"> ИНН </w:t>
      </w:r>
      <w:r w:rsidRPr="00263B4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3B47">
        <w:rPr>
          <w:sz w:val="24"/>
          <w:szCs w:val="24"/>
        </w:rPr>
        <w:t>Росфинмониторинг</w:t>
      </w:r>
      <w:proofErr w:type="spellEnd"/>
      <w:r w:rsidRPr="00263B4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263B4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r w:rsidRPr="00263B4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63B4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63B4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color w:val="000000"/>
          <w:sz w:val="26"/>
          <w:szCs w:val="26"/>
        </w:rPr>
      </w:pPr>
      <w:r w:rsidRPr="005A2CA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sz w:val="20"/>
          <w:szCs w:val="20"/>
        </w:rPr>
      </w:pPr>
      <w:r w:rsidRPr="005A2CAE">
        <w:rPr>
          <w:sz w:val="20"/>
          <w:szCs w:val="20"/>
        </w:rPr>
        <w:t>(Подпись уполномоченного представителя</w:t>
      </w:r>
      <w:r w:rsidRPr="005A2CAE">
        <w:rPr>
          <w:sz w:val="26"/>
          <w:szCs w:val="26"/>
        </w:rPr>
        <w:t xml:space="preserve">)                                   </w:t>
      </w:r>
      <w:r w:rsidRPr="005A2CAE">
        <w:rPr>
          <w:sz w:val="20"/>
          <w:szCs w:val="20"/>
        </w:rPr>
        <w:t>(Ф.И.О. и должность подписавшего***)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b/>
          <w:bCs w:val="0"/>
        </w:rPr>
      </w:pPr>
      <w:r w:rsidRPr="005A2CAE">
        <w:rPr>
          <w:b/>
          <w:bCs w:val="0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5A2CAE" w:rsidRDefault="003311F3" w:rsidP="003311F3">
      <w:pPr>
        <w:pStyle w:val="3"/>
        <w:rPr>
          <w:szCs w:val="24"/>
        </w:rPr>
      </w:pPr>
      <w:bookmarkStart w:id="1226" w:name="_Toc439252801"/>
      <w:bookmarkStart w:id="1227" w:name="_Toc439323774"/>
      <w:bookmarkStart w:id="1228" w:name="_Toc440361409"/>
      <w:bookmarkStart w:id="1229" w:name="_Toc440376291"/>
      <w:bookmarkStart w:id="1230" w:name="_Toc440382549"/>
      <w:bookmarkStart w:id="1231" w:name="_Toc440447219"/>
      <w:bookmarkStart w:id="1232" w:name="_Toc440632380"/>
      <w:bookmarkStart w:id="1233" w:name="_Toc440875152"/>
      <w:bookmarkStart w:id="1234" w:name="_Toc441131139"/>
      <w:bookmarkStart w:id="1235" w:name="_Toc462736146"/>
      <w:bookmarkStart w:id="1236" w:name="_Toc462737131"/>
      <w:bookmarkStart w:id="1237" w:name="_Toc462738380"/>
      <w:bookmarkStart w:id="1238" w:name="_Toc462739302"/>
      <w:r w:rsidRPr="005A2CAE">
        <w:rPr>
          <w:szCs w:val="24"/>
        </w:rPr>
        <w:lastRenderedPageBreak/>
        <w:t>Инструкции по заполнению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 При заключении договоров </w:t>
      </w:r>
      <w:r w:rsidRPr="005A2CAE">
        <w:rPr>
          <w:snapToGrid w:val="0"/>
          <w:sz w:val="26"/>
          <w:szCs w:val="26"/>
        </w:rPr>
        <w:t>ПАО «МРСК Центра»</w:t>
      </w:r>
      <w:r w:rsidRPr="005A2CAE">
        <w:rPr>
          <w:sz w:val="24"/>
          <w:szCs w:val="24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5A2CAE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A2CAE">
        <w:rPr>
          <w:sz w:val="24"/>
          <w:szCs w:val="24"/>
        </w:rPr>
        <w:t>(участников, учредителей, акционеров).</w:t>
      </w:r>
      <w:proofErr w:type="gramEnd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A2CAE">
        <w:rPr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A2CAE">
        <w:rPr>
          <w:sz w:val="24"/>
          <w:szCs w:val="24"/>
        </w:rPr>
        <w:t>субконтрагента</w:t>
      </w:r>
      <w:proofErr w:type="spellEnd"/>
      <w:r w:rsidRPr="005A2CAE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согласие на представление (обработку)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и в уполномоченные государственные органы указанных сведений</w:t>
      </w:r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5A2CAE">
        <w:rPr>
          <w:sz w:val="24"/>
          <w:szCs w:val="24"/>
        </w:rPr>
        <w:t xml:space="preserve"> ***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39" w:name="_Ref440272256"/>
      <w:bookmarkStart w:id="1240" w:name="_Ref440272678"/>
      <w:bookmarkStart w:id="1241" w:name="_Ref440274944"/>
      <w:bookmarkStart w:id="1242" w:name="_Toc462739303"/>
      <w:r w:rsidRPr="007A6A39">
        <w:lastRenderedPageBreak/>
        <w:t>Соглашение о неустойке (форма 1</w:t>
      </w:r>
      <w:r w:rsidR="00137120">
        <w:t>2</w:t>
      </w:r>
      <w:r w:rsidRPr="007A6A39">
        <w:t>)</w:t>
      </w:r>
      <w:bookmarkEnd w:id="1239"/>
      <w:bookmarkEnd w:id="1240"/>
      <w:bookmarkEnd w:id="1241"/>
      <w:bookmarkEnd w:id="1242"/>
    </w:p>
    <w:p w:rsidR="007A6A39" w:rsidRPr="007A6A39" w:rsidRDefault="007A6A39" w:rsidP="007A6A39">
      <w:pPr>
        <w:pStyle w:val="3"/>
        <w:rPr>
          <w:szCs w:val="24"/>
        </w:rPr>
      </w:pPr>
      <w:bookmarkStart w:id="1243" w:name="_Toc439170715"/>
      <w:bookmarkStart w:id="1244" w:name="_Toc439172817"/>
      <w:bookmarkStart w:id="1245" w:name="_Toc439173259"/>
      <w:bookmarkStart w:id="1246" w:name="_Toc439238255"/>
      <w:bookmarkStart w:id="1247" w:name="_Toc439252803"/>
      <w:bookmarkStart w:id="1248" w:name="_Toc439323776"/>
      <w:bookmarkStart w:id="1249" w:name="_Toc440361411"/>
      <w:bookmarkStart w:id="1250" w:name="_Toc440376293"/>
      <w:bookmarkStart w:id="1251" w:name="_Toc440382551"/>
      <w:bookmarkStart w:id="1252" w:name="_Toc440447221"/>
      <w:bookmarkStart w:id="1253" w:name="_Toc440632382"/>
      <w:bookmarkStart w:id="1254" w:name="_Toc440875154"/>
      <w:bookmarkStart w:id="1255" w:name="_Toc441131141"/>
      <w:bookmarkStart w:id="1256" w:name="_Toc462736148"/>
      <w:bookmarkStart w:id="1257" w:name="_Toc462737133"/>
      <w:bookmarkStart w:id="1258" w:name="_Toc462738382"/>
      <w:bookmarkStart w:id="1259" w:name="_Toc462739304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137120">
        <w:rPr>
          <w:sz w:val="24"/>
          <w:szCs w:val="24"/>
        </w:rPr>
        <w:t>2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463B90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463B90">
        <w:rPr>
          <w:vertAlign w:val="subscript"/>
        </w:rPr>
      </w:r>
      <w:r w:rsidR="00463B90">
        <w:rPr>
          <w:vertAlign w:val="subscript"/>
        </w:rPr>
        <w:fldChar w:fldCharType="separate"/>
      </w:r>
      <w:r w:rsidR="00A7206A">
        <w:rPr>
          <w:vertAlign w:val="subscript"/>
        </w:rPr>
        <w:t>1.1.4</w:t>
      </w:r>
      <w:r w:rsidR="00463B90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7A6A39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вне зависимости от формы и места проведения </w:t>
      </w:r>
      <w:r w:rsidRPr="006F1FA6">
        <w:rPr>
          <w:sz w:val="24"/>
          <w:szCs w:val="24"/>
        </w:rPr>
        <w:t>обязуется: 1) не изменять (не вносить изменения) свою Заявку в течение срока ее действия после истечения</w:t>
      </w:r>
      <w:r w:rsidRPr="007A6A39">
        <w:rPr>
          <w:sz w:val="24"/>
          <w:szCs w:val="24"/>
        </w:rPr>
        <w:t xml:space="preserve"> срока окончания приема </w:t>
      </w:r>
      <w:r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 предоставлять достоверные и неискаженные документы, сведения и/или информацию, приведенные в составе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; </w:t>
      </w:r>
      <w:r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заключить договор в установленном документацией по запросу предложений порядке, в случае признания Участника победителем </w:t>
      </w:r>
      <w:r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5)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</w:t>
      </w:r>
    </w:p>
    <w:p w:rsidR="00C5024F" w:rsidRDefault="00C5024F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463B90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463B90">
        <w:rPr>
          <w:vertAlign w:val="subscript"/>
        </w:rPr>
      </w:r>
      <w:r w:rsidR="00463B90">
        <w:rPr>
          <w:vertAlign w:val="subscript"/>
        </w:rPr>
        <w:fldChar w:fldCharType="separate"/>
      </w:r>
      <w:r w:rsidR="00A7206A">
        <w:rPr>
          <w:vertAlign w:val="subscript"/>
        </w:rPr>
        <w:t>1.1.4</w:t>
      </w:r>
      <w:r w:rsidR="00463B90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</w:t>
      </w:r>
      <w:r w:rsidRPr="007A6A39">
        <w:rPr>
          <w:sz w:val="24"/>
          <w:szCs w:val="24"/>
        </w:rPr>
        <w:lastRenderedPageBreak/>
        <w:t xml:space="preserve">предоставит достоверные (легитимные, без искажения информации (сведений)) документы или 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6807D6">
      <w:pPr>
        <w:pStyle w:val="afd"/>
        <w:numPr>
          <w:ilvl w:val="0"/>
          <w:numId w:val="65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60" w:name="_Toc439170716"/>
      <w:bookmarkStart w:id="1261" w:name="_Toc439172818"/>
      <w:bookmarkStart w:id="1262" w:name="_Toc439173260"/>
      <w:bookmarkStart w:id="1263" w:name="_Toc439238256"/>
      <w:bookmarkStart w:id="1264" w:name="_Toc439252804"/>
      <w:bookmarkStart w:id="1265" w:name="_Toc439323777"/>
      <w:bookmarkStart w:id="1266" w:name="_Toc440361412"/>
      <w:bookmarkStart w:id="1267" w:name="_Toc440376294"/>
      <w:bookmarkStart w:id="1268" w:name="_Toc440382552"/>
      <w:bookmarkStart w:id="1269" w:name="_Toc440447222"/>
      <w:bookmarkStart w:id="1270" w:name="_Toc440632383"/>
      <w:bookmarkStart w:id="1271" w:name="_Toc440875155"/>
      <w:bookmarkStart w:id="1272" w:name="_Toc441131142"/>
      <w:bookmarkStart w:id="1273" w:name="_Toc462736149"/>
      <w:bookmarkStart w:id="1274" w:name="_Toc462737134"/>
      <w:bookmarkStart w:id="1275" w:name="_Toc462738383"/>
      <w:bookmarkStart w:id="1276" w:name="_Toc462739305"/>
      <w:r w:rsidRPr="007857E5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63B9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77" w:name="_Ref440272274"/>
      <w:bookmarkStart w:id="1278" w:name="_Ref440274756"/>
      <w:bookmarkStart w:id="1279" w:name="_Toc462739306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137120">
        <w:t>3</w:t>
      </w:r>
      <w:r w:rsidR="007857E5" w:rsidRPr="007A6A39">
        <w:t>)</w:t>
      </w:r>
      <w:bookmarkEnd w:id="1277"/>
      <w:bookmarkEnd w:id="1278"/>
      <w:bookmarkEnd w:id="1279"/>
    </w:p>
    <w:p w:rsidR="007857E5" w:rsidRPr="00E47073" w:rsidRDefault="007857E5" w:rsidP="007857E5">
      <w:pPr>
        <w:pStyle w:val="3"/>
        <w:rPr>
          <w:szCs w:val="24"/>
        </w:rPr>
      </w:pPr>
      <w:bookmarkStart w:id="1280" w:name="_Toc439170718"/>
      <w:bookmarkStart w:id="1281" w:name="_Toc439172820"/>
      <w:bookmarkStart w:id="1282" w:name="_Toc439173262"/>
      <w:bookmarkStart w:id="1283" w:name="_Toc439238258"/>
      <w:bookmarkStart w:id="1284" w:name="_Toc439252806"/>
      <w:bookmarkStart w:id="1285" w:name="_Toc439323779"/>
      <w:bookmarkStart w:id="1286" w:name="_Toc440361414"/>
      <w:bookmarkStart w:id="1287" w:name="_Toc440376296"/>
      <w:bookmarkStart w:id="1288" w:name="_Toc440382554"/>
      <w:bookmarkStart w:id="1289" w:name="_Toc440447224"/>
      <w:bookmarkStart w:id="1290" w:name="_Toc440632385"/>
      <w:bookmarkStart w:id="1291" w:name="_Toc440875157"/>
      <w:bookmarkStart w:id="1292" w:name="_Toc441131144"/>
      <w:bookmarkStart w:id="1293" w:name="_Toc462736151"/>
      <w:bookmarkStart w:id="1294" w:name="_Toc462737136"/>
      <w:bookmarkStart w:id="1295" w:name="_Toc462738385"/>
      <w:bookmarkStart w:id="1296" w:name="_Toc462739307"/>
      <w:r w:rsidRPr="00E47073">
        <w:rPr>
          <w:szCs w:val="24"/>
        </w:rPr>
        <w:t xml:space="preserve">Форма </w:t>
      </w:r>
      <w:bookmarkEnd w:id="1280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137120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297" w:name="_Toc300142269"/>
      <w:bookmarkStart w:id="1298" w:name="_Toc309735391"/>
      <w:bookmarkStart w:id="1299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297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298"/>
      <w:bookmarkEnd w:id="1299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FC758E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</w:t>
      </w:r>
      <w:r w:rsidRPr="00FC758E">
        <w:rPr>
          <w:sz w:val="24"/>
          <w:szCs w:val="24"/>
        </w:rPr>
        <w:t xml:space="preserve">налоговыми органами указанных сведений о </w:t>
      </w:r>
      <w:r w:rsidRPr="00FC758E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FC758E">
        <w:rPr>
          <w:sz w:val="24"/>
          <w:szCs w:val="24"/>
        </w:rPr>
        <w:t xml:space="preserve"> </w:t>
      </w:r>
      <w:r w:rsidR="000015EB" w:rsidRPr="006F1FA6">
        <w:rPr>
          <w:sz w:val="24"/>
          <w:szCs w:val="24"/>
        </w:rPr>
        <w:t>в адрес ПАО «МРСК Центра» (ИНН 6901067107, ОГРН 1046900099498)</w:t>
      </w:r>
      <w:r w:rsidR="00FC758E" w:rsidRPr="006F1FA6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300" w:name="_Toc439170719"/>
      <w:bookmarkStart w:id="1301" w:name="_Toc439172821"/>
      <w:bookmarkStart w:id="1302" w:name="_Toc439173263"/>
      <w:bookmarkStart w:id="1303" w:name="_Toc439238259"/>
      <w:bookmarkStart w:id="1304" w:name="_Toc439252807"/>
      <w:bookmarkStart w:id="1305" w:name="_Toc439323780"/>
      <w:bookmarkStart w:id="1306" w:name="_Toc440361415"/>
      <w:bookmarkStart w:id="1307" w:name="_Toc440376297"/>
      <w:bookmarkStart w:id="1308" w:name="_Toc440382555"/>
      <w:bookmarkStart w:id="1309" w:name="_Toc440447225"/>
      <w:bookmarkStart w:id="1310" w:name="_Toc440632386"/>
      <w:bookmarkStart w:id="1311" w:name="_Toc440875158"/>
      <w:bookmarkStart w:id="1312" w:name="_Toc441131145"/>
      <w:bookmarkStart w:id="1313" w:name="_Toc462736152"/>
      <w:bookmarkStart w:id="1314" w:name="_Toc462737137"/>
      <w:bookmarkStart w:id="1315" w:name="_Toc462738386"/>
      <w:bookmarkStart w:id="1316" w:name="_Toc462739308"/>
      <w:r w:rsidRPr="007857E5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63B9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63B90">
        <w:rPr>
          <w:sz w:val="24"/>
          <w:szCs w:val="24"/>
        </w:rPr>
      </w:r>
      <w:r w:rsidR="00463B90">
        <w:rPr>
          <w:sz w:val="24"/>
          <w:szCs w:val="24"/>
        </w:rPr>
        <w:fldChar w:fldCharType="separate"/>
      </w:r>
      <w:r w:rsidR="00A7206A">
        <w:rPr>
          <w:sz w:val="24"/>
          <w:szCs w:val="24"/>
        </w:rPr>
        <w:t>5.1</w:t>
      </w:r>
      <w:r w:rsidR="00463B9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2F273A" w:rsidRPr="00CC5A3A" w:rsidRDefault="002F273A" w:rsidP="002F273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7" w:name="_Toc426108836"/>
      <w:bookmarkStart w:id="1318" w:name="_Ref441574460"/>
      <w:bookmarkStart w:id="1319" w:name="_Ref441574649"/>
      <w:bookmarkStart w:id="1320" w:name="_Toc441575251"/>
      <w:bookmarkStart w:id="1321" w:name="_Ref442187883"/>
      <w:bookmarkStart w:id="1322" w:name="_Toc462739309"/>
      <w:r w:rsidRPr="00CC5A3A">
        <w:lastRenderedPageBreak/>
        <w:t>Расписка  сдачи-приемки соглашения о неустойке (форма 1</w:t>
      </w:r>
      <w:r w:rsidR="00137120">
        <w:t>4</w:t>
      </w:r>
      <w:r w:rsidRPr="00CC5A3A">
        <w:t>)</w:t>
      </w:r>
      <w:bookmarkEnd w:id="1317"/>
      <w:bookmarkEnd w:id="1318"/>
      <w:bookmarkEnd w:id="1319"/>
      <w:bookmarkEnd w:id="1320"/>
      <w:bookmarkEnd w:id="1321"/>
      <w:bookmarkEnd w:id="1322"/>
    </w:p>
    <w:p w:rsidR="002F273A" w:rsidRPr="00CC5A3A" w:rsidRDefault="002F273A" w:rsidP="002F273A">
      <w:pPr>
        <w:pStyle w:val="3"/>
        <w:rPr>
          <w:szCs w:val="24"/>
        </w:rPr>
      </w:pPr>
      <w:bookmarkStart w:id="1323" w:name="_Toc426108837"/>
      <w:bookmarkStart w:id="1324" w:name="_Ref441574456"/>
      <w:bookmarkStart w:id="1325" w:name="_Toc441575252"/>
      <w:bookmarkStart w:id="1326" w:name="_Toc462736154"/>
      <w:bookmarkStart w:id="1327" w:name="_Toc462737139"/>
      <w:bookmarkStart w:id="1328" w:name="_Toc462738388"/>
      <w:bookmarkStart w:id="1329" w:name="_Toc462739310"/>
      <w:r w:rsidRPr="00CC5A3A">
        <w:rPr>
          <w:szCs w:val="24"/>
        </w:rPr>
        <w:t xml:space="preserve">Форма Расписки  сдачи-приемки </w:t>
      </w:r>
      <w:bookmarkEnd w:id="1323"/>
      <w:r w:rsidRPr="00CC5A3A">
        <w:rPr>
          <w:szCs w:val="24"/>
        </w:rPr>
        <w:t>соглашения о неустойке</w:t>
      </w:r>
      <w:bookmarkEnd w:id="1324"/>
      <w:bookmarkEnd w:id="1325"/>
      <w:bookmarkEnd w:id="1326"/>
      <w:bookmarkEnd w:id="1327"/>
      <w:bookmarkEnd w:id="1328"/>
      <w:bookmarkEnd w:id="1329"/>
    </w:p>
    <w:p w:rsidR="002F273A" w:rsidRPr="00CC5A3A" w:rsidRDefault="002F273A" w:rsidP="002F273A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2F273A" w:rsidRPr="00CC5A3A" w:rsidRDefault="002F273A" w:rsidP="002F273A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2F273A" w:rsidRPr="00047DE1" w:rsidRDefault="002F273A" w:rsidP="002F273A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2F273A" w:rsidRPr="00047DE1" w:rsidRDefault="002F273A" w:rsidP="002F273A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2F273A" w:rsidRPr="00047DE1" w:rsidTr="001B7273">
        <w:tc>
          <w:tcPr>
            <w:tcW w:w="14863" w:type="dxa"/>
            <w:gridSpan w:val="7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2F273A" w:rsidRPr="00047DE1" w:rsidTr="001B7273">
        <w:tc>
          <w:tcPr>
            <w:tcW w:w="2262" w:type="dxa"/>
            <w:shd w:val="clear" w:color="auto" w:fill="auto"/>
          </w:tcPr>
          <w:p w:rsidR="002F273A" w:rsidRPr="00047DE1" w:rsidRDefault="002F273A" w:rsidP="001B7273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2F273A" w:rsidRPr="00047DE1" w:rsidRDefault="002F273A" w:rsidP="001B7273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2F273A" w:rsidRPr="00047DE1" w:rsidRDefault="002F273A" w:rsidP="001B7273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2F273A" w:rsidRPr="00047DE1" w:rsidRDefault="002F273A" w:rsidP="001B7273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2F273A" w:rsidRPr="00047DE1" w:rsidRDefault="002F273A" w:rsidP="001B7273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2F273A" w:rsidRPr="00047DE1" w:rsidRDefault="002F273A" w:rsidP="001B7273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2F273A" w:rsidRPr="00047DE1" w:rsidRDefault="002F273A" w:rsidP="001B7273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2F273A" w:rsidRPr="00047DE1" w:rsidRDefault="002F273A" w:rsidP="001B7273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2F273A" w:rsidRPr="00047DE1" w:rsidRDefault="002F273A" w:rsidP="001B7273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2F273A" w:rsidRPr="00047DE1" w:rsidTr="001B7273">
        <w:tc>
          <w:tcPr>
            <w:tcW w:w="2262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2F273A" w:rsidRPr="00047DE1" w:rsidRDefault="002F273A" w:rsidP="001B7273">
            <w:pPr>
              <w:pStyle w:val="afd"/>
              <w:rPr>
                <w:sz w:val="24"/>
                <w:szCs w:val="24"/>
              </w:rPr>
            </w:pPr>
          </w:p>
        </w:tc>
      </w:tr>
    </w:tbl>
    <w:p w:rsidR="002F273A" w:rsidRPr="00CC5A3A" w:rsidRDefault="002F273A" w:rsidP="002F273A">
      <w:pPr>
        <w:pStyle w:val="afd"/>
        <w:rPr>
          <w:szCs w:val="24"/>
        </w:rPr>
      </w:pPr>
    </w:p>
    <w:p w:rsidR="002F273A" w:rsidRDefault="002F273A" w:rsidP="002F273A">
      <w:pPr>
        <w:jc w:val="center"/>
        <w:rPr>
          <w:b/>
          <w:bCs w:val="0"/>
          <w:szCs w:val="24"/>
          <w:u w:val="single"/>
        </w:rPr>
      </w:pPr>
    </w:p>
    <w:p w:rsidR="002F273A" w:rsidRPr="00CC5A3A" w:rsidRDefault="002F273A" w:rsidP="002F273A">
      <w:pPr>
        <w:jc w:val="center"/>
        <w:rPr>
          <w:b/>
          <w:bCs w:val="0"/>
          <w:szCs w:val="24"/>
          <w:u w:val="single"/>
        </w:rPr>
      </w:pPr>
    </w:p>
    <w:p w:rsidR="002F273A" w:rsidRPr="00CC5A3A" w:rsidRDefault="002F273A" w:rsidP="002F273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2F273A" w:rsidRPr="00CC5A3A" w:rsidRDefault="002F273A" w:rsidP="006807D6">
      <w:pPr>
        <w:pStyle w:val="26"/>
        <w:pageBreakBefore/>
        <w:numPr>
          <w:ilvl w:val="2"/>
          <w:numId w:val="75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2F273A" w:rsidRPr="00CC5A3A" w:rsidSect="001B7273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2F273A" w:rsidRPr="00CC5A3A" w:rsidRDefault="002F273A" w:rsidP="002F273A">
      <w:pPr>
        <w:pStyle w:val="3"/>
        <w:rPr>
          <w:szCs w:val="24"/>
        </w:rPr>
      </w:pPr>
      <w:bookmarkStart w:id="1330" w:name="_Toc426108838"/>
      <w:bookmarkStart w:id="1331" w:name="_Toc441575253"/>
      <w:bookmarkStart w:id="1332" w:name="_Toc462736155"/>
      <w:bookmarkStart w:id="1333" w:name="_Toc462737140"/>
      <w:bookmarkStart w:id="1334" w:name="_Toc462738389"/>
      <w:bookmarkStart w:id="1335" w:name="_Toc462739311"/>
      <w:r w:rsidRPr="00CC5A3A">
        <w:rPr>
          <w:szCs w:val="24"/>
        </w:rPr>
        <w:lastRenderedPageBreak/>
        <w:t>Инструкции по заполнению</w:t>
      </w:r>
      <w:bookmarkEnd w:id="1330"/>
      <w:bookmarkEnd w:id="1331"/>
      <w:bookmarkEnd w:id="1332"/>
      <w:bookmarkEnd w:id="1333"/>
      <w:bookmarkEnd w:id="1334"/>
      <w:bookmarkEnd w:id="1335"/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2F273A" w:rsidRPr="00CC5A3A" w:rsidRDefault="002F273A" w:rsidP="006807D6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2F273A" w:rsidRPr="00CC5A3A" w:rsidRDefault="002F273A" w:rsidP="006807D6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2F273A" w:rsidRPr="00CC5A3A" w:rsidRDefault="002F273A" w:rsidP="006807D6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2F273A" w:rsidRPr="00CC5A3A" w:rsidRDefault="002F273A" w:rsidP="002F273A">
      <w:pPr>
        <w:ind w:firstLine="0"/>
        <w:rPr>
          <w:bCs w:val="0"/>
          <w:szCs w:val="24"/>
        </w:rPr>
      </w:pPr>
    </w:p>
    <w:p w:rsidR="00CA1534" w:rsidRPr="002F273A" w:rsidRDefault="00CA1534" w:rsidP="00CA1534"/>
    <w:sectPr w:rsidR="00CA1534" w:rsidRPr="002F273A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085" w:rsidRDefault="00514085">
      <w:pPr>
        <w:spacing w:line="240" w:lineRule="auto"/>
      </w:pPr>
      <w:r>
        <w:separator/>
      </w:r>
    </w:p>
  </w:endnote>
  <w:endnote w:type="continuationSeparator" w:id="0">
    <w:p w:rsidR="00514085" w:rsidRDefault="00514085">
      <w:pPr>
        <w:spacing w:line="240" w:lineRule="auto"/>
      </w:pPr>
      <w:r>
        <w:continuationSeparator/>
      </w:r>
    </w:p>
  </w:endnote>
  <w:endnote w:id="1">
    <w:p w:rsidR="0005315F" w:rsidRPr="00BB3BC3" w:rsidRDefault="0005315F" w:rsidP="00BB3BC3">
      <w:pPr>
        <w:pStyle w:val="afffffff7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463B9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5315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315F" w:rsidRDefault="0005315F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Pr="00FA0376" w:rsidRDefault="0005315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463B9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463B90" w:rsidRPr="00FA0376">
      <w:rPr>
        <w:sz w:val="16"/>
        <w:szCs w:val="16"/>
        <w:lang w:eastAsia="ru-RU"/>
      </w:rPr>
      <w:fldChar w:fldCharType="separate"/>
    </w:r>
    <w:r w:rsidR="00E72757">
      <w:rPr>
        <w:noProof/>
        <w:sz w:val="16"/>
        <w:szCs w:val="16"/>
        <w:lang w:eastAsia="ru-RU"/>
      </w:rPr>
      <w:t>26</w:t>
    </w:r>
    <w:r w:rsidR="00463B90" w:rsidRPr="00FA0376">
      <w:rPr>
        <w:sz w:val="16"/>
        <w:szCs w:val="16"/>
        <w:lang w:eastAsia="ru-RU"/>
      </w:rPr>
      <w:fldChar w:fldCharType="end"/>
    </w:r>
  </w:p>
  <w:p w:rsidR="0005315F" w:rsidRPr="00EE0539" w:rsidRDefault="0005315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proofErr w:type="gramStart"/>
    <w:r w:rsidRPr="006D3E1F">
      <w:rPr>
        <w:sz w:val="18"/>
        <w:szCs w:val="18"/>
      </w:rPr>
      <w:t>Договоров обязательного страхования гражданской ответственности владельца опасного объекта</w:t>
    </w:r>
    <w:proofErr w:type="gramEnd"/>
    <w:r w:rsidRPr="006D3E1F">
      <w:rPr>
        <w:sz w:val="18"/>
        <w:szCs w:val="18"/>
      </w:rPr>
      <w:t xml:space="preserve"> за причинение вреда в результате аварии на опасном объекте для нужд ПАО «МРСК Центра» (филиалов «</w:t>
    </w:r>
    <w:proofErr w:type="spellStart"/>
    <w:r w:rsidRPr="006D3E1F">
      <w:rPr>
        <w:sz w:val="18"/>
        <w:szCs w:val="18"/>
      </w:rPr>
      <w:t>Белгородэнерго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Брянскэнерго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Воронежэнерго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Костромаэнерго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Курскэнерго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Липецкэнерго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Орёлэнерго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Смоленскэнерго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Тамбовэнерго</w:t>
    </w:r>
    <w:proofErr w:type="spellEnd"/>
    <w:r w:rsidRPr="006D3E1F">
      <w:rPr>
        <w:sz w:val="18"/>
        <w:szCs w:val="18"/>
      </w:rPr>
      <w:t>», «</w:t>
    </w:r>
    <w:proofErr w:type="spellStart"/>
    <w:r w:rsidRPr="006D3E1F">
      <w:rPr>
        <w:sz w:val="18"/>
        <w:szCs w:val="18"/>
      </w:rPr>
      <w:t>Тверьэнерго</w:t>
    </w:r>
    <w:proofErr w:type="spellEnd"/>
    <w:r w:rsidRPr="006D3E1F">
      <w:rPr>
        <w:sz w:val="18"/>
        <w:szCs w:val="18"/>
      </w:rPr>
      <w:t>» и «</w:t>
    </w:r>
    <w:proofErr w:type="spellStart"/>
    <w:r w:rsidRPr="006D3E1F">
      <w:rPr>
        <w:sz w:val="18"/>
        <w:szCs w:val="18"/>
      </w:rPr>
      <w:t>Ярэнерго</w:t>
    </w:r>
    <w:proofErr w:type="spellEnd"/>
    <w:r w:rsidRPr="006D3E1F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085" w:rsidRDefault="00514085">
      <w:pPr>
        <w:spacing w:line="240" w:lineRule="auto"/>
      </w:pPr>
      <w:r>
        <w:separator/>
      </w:r>
    </w:p>
  </w:footnote>
  <w:footnote w:type="continuationSeparator" w:id="0">
    <w:p w:rsidR="00514085" w:rsidRDefault="00514085">
      <w:pPr>
        <w:spacing w:line="240" w:lineRule="auto"/>
      </w:pPr>
      <w:r>
        <w:continuationSeparator/>
      </w:r>
    </w:p>
  </w:footnote>
  <w:footnote w:id="1">
    <w:p w:rsidR="0005315F" w:rsidRDefault="0005315F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Pr="00930031" w:rsidRDefault="0005315F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5F" w:rsidRDefault="0005315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966533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2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1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2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3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6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7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9">
    <w:nsid w:val="55AE4F40"/>
    <w:multiLevelType w:val="hybridMultilevel"/>
    <w:tmpl w:val="046E6B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1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3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4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5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6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7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7"/>
  </w:num>
  <w:num w:numId="5">
    <w:abstractNumId w:val="20"/>
  </w:num>
  <w:num w:numId="6">
    <w:abstractNumId w:val="21"/>
  </w:num>
  <w:num w:numId="7">
    <w:abstractNumId w:val="31"/>
  </w:num>
  <w:num w:numId="8">
    <w:abstractNumId w:val="39"/>
  </w:num>
  <w:num w:numId="9">
    <w:abstractNumId w:val="40"/>
  </w:num>
  <w:num w:numId="10">
    <w:abstractNumId w:val="45"/>
  </w:num>
  <w:num w:numId="11">
    <w:abstractNumId w:val="49"/>
  </w:num>
  <w:num w:numId="12">
    <w:abstractNumId w:val="53"/>
  </w:num>
  <w:num w:numId="13">
    <w:abstractNumId w:val="64"/>
  </w:num>
  <w:num w:numId="14">
    <w:abstractNumId w:val="66"/>
  </w:num>
  <w:num w:numId="15">
    <w:abstractNumId w:val="84"/>
  </w:num>
  <w:num w:numId="16">
    <w:abstractNumId w:val="93"/>
  </w:num>
  <w:num w:numId="17">
    <w:abstractNumId w:val="74"/>
  </w:num>
  <w:num w:numId="1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1"/>
  </w:num>
  <w:num w:numId="20">
    <w:abstractNumId w:val="127"/>
  </w:num>
  <w:num w:numId="21">
    <w:abstractNumId w:val="99"/>
  </w:num>
  <w:num w:numId="22">
    <w:abstractNumId w:val="129"/>
  </w:num>
  <w:num w:numId="23">
    <w:abstractNumId w:val="116"/>
  </w:num>
  <w:num w:numId="24">
    <w:abstractNumId w:val="108"/>
  </w:num>
  <w:num w:numId="25">
    <w:abstractNumId w:val="75"/>
  </w:num>
  <w:num w:numId="26">
    <w:abstractNumId w:val="98"/>
  </w:num>
  <w:num w:numId="27">
    <w:abstractNumId w:val="130"/>
  </w:num>
  <w:num w:numId="28">
    <w:abstractNumId w:val="94"/>
  </w:num>
  <w:num w:numId="29">
    <w:abstractNumId w:val="95"/>
  </w:num>
  <w:num w:numId="30">
    <w:abstractNumId w:val="114"/>
  </w:num>
  <w:num w:numId="31">
    <w:abstractNumId w:val="134"/>
  </w:num>
  <w:num w:numId="32">
    <w:abstractNumId w:val="120"/>
  </w:num>
  <w:num w:numId="33">
    <w:abstractNumId w:val="107"/>
  </w:num>
  <w:num w:numId="34">
    <w:abstractNumId w:val="78"/>
  </w:num>
  <w:num w:numId="35">
    <w:abstractNumId w:val="80"/>
  </w:num>
  <w:num w:numId="36">
    <w:abstractNumId w:val="88"/>
  </w:num>
  <w:num w:numId="37">
    <w:abstractNumId w:val="96"/>
  </w:num>
  <w:num w:numId="38">
    <w:abstractNumId w:val="105"/>
  </w:num>
  <w:num w:numId="39">
    <w:abstractNumId w:val="82"/>
  </w:num>
  <w:num w:numId="40">
    <w:abstractNumId w:val="77"/>
  </w:num>
  <w:num w:numId="41">
    <w:abstractNumId w:val="132"/>
  </w:num>
  <w:num w:numId="42">
    <w:abstractNumId w:val="101"/>
  </w:num>
  <w:num w:numId="43">
    <w:abstractNumId w:val="125"/>
  </w:num>
  <w:num w:numId="44">
    <w:abstractNumId w:val="0"/>
  </w:num>
  <w:num w:numId="45">
    <w:abstractNumId w:val="109"/>
  </w:num>
  <w:num w:numId="46">
    <w:abstractNumId w:val="123"/>
  </w:num>
  <w:num w:numId="47">
    <w:abstractNumId w:val="126"/>
  </w:num>
  <w:num w:numId="48">
    <w:abstractNumId w:val="117"/>
  </w:num>
  <w:num w:numId="49">
    <w:abstractNumId w:val="138"/>
  </w:num>
  <w:num w:numId="50">
    <w:abstractNumId w:val="122"/>
  </w:num>
  <w:num w:numId="51">
    <w:abstractNumId w:val="79"/>
  </w:num>
  <w:num w:numId="52">
    <w:abstractNumId w:val="128"/>
  </w:num>
  <w:num w:numId="53">
    <w:abstractNumId w:val="102"/>
  </w:num>
  <w:num w:numId="54">
    <w:abstractNumId w:val="100"/>
  </w:num>
  <w:num w:numId="55">
    <w:abstractNumId w:val="81"/>
  </w:num>
  <w:num w:numId="56">
    <w:abstractNumId w:val="83"/>
  </w:num>
  <w:num w:numId="57">
    <w:abstractNumId w:val="72"/>
  </w:num>
  <w:num w:numId="58">
    <w:abstractNumId w:val="104"/>
  </w:num>
  <w:num w:numId="59">
    <w:abstractNumId w:val="113"/>
  </w:num>
  <w:num w:numId="60">
    <w:abstractNumId w:val="92"/>
  </w:num>
  <w:num w:numId="61">
    <w:abstractNumId w:val="73"/>
  </w:num>
  <w:num w:numId="62">
    <w:abstractNumId w:val="135"/>
  </w:num>
  <w:num w:numId="6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1"/>
    <w:lvlOverride w:ilvl="0">
      <w:startOverride w:val="1"/>
    </w:lvlOverride>
  </w:num>
  <w:num w:numId="65">
    <w:abstractNumId w:val="76"/>
  </w:num>
  <w:num w:numId="66">
    <w:abstractNumId w:val="137"/>
  </w:num>
  <w:num w:numId="67">
    <w:abstractNumId w:val="85"/>
  </w:num>
  <w:num w:numId="68">
    <w:abstractNumId w:val="110"/>
  </w:num>
  <w:num w:numId="69">
    <w:abstractNumId w:val="97"/>
  </w:num>
  <w:num w:numId="70">
    <w:abstractNumId w:val="112"/>
  </w:num>
  <w:num w:numId="71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2">
    <w:abstractNumId w:val="124"/>
  </w:num>
  <w:num w:numId="73">
    <w:abstractNumId w:val="136"/>
  </w:num>
  <w:num w:numId="74">
    <w:abstractNumId w:val="89"/>
  </w:num>
  <w:num w:numId="75">
    <w:abstractNumId w:val="111"/>
  </w:num>
  <w:num w:numId="76">
    <w:abstractNumId w:val="87"/>
  </w:num>
  <w:num w:numId="77">
    <w:abstractNumId w:val="133"/>
  </w:num>
  <w:num w:numId="78">
    <w:abstractNumId w:val="69"/>
  </w:num>
  <w:num w:numId="79">
    <w:abstractNumId w:val="118"/>
  </w:num>
  <w:num w:numId="80">
    <w:abstractNumId w:val="91"/>
  </w:num>
  <w:num w:numId="81">
    <w:abstractNumId w:val="106"/>
  </w:num>
  <w:num w:numId="82">
    <w:abstractNumId w:val="115"/>
  </w:num>
  <w:num w:numId="83">
    <w:abstractNumId w:val="119"/>
  </w:num>
  <w:num w:numId="84">
    <w:abstractNumId w:val="90"/>
  </w:num>
  <w:num w:numId="85">
    <w:abstractNumId w:val="1"/>
  </w:num>
  <w:num w:numId="86">
    <w:abstractNumId w:val="21"/>
  </w:num>
  <w:num w:numId="87">
    <w:abstractNumId w:val="1"/>
  </w:num>
  <w:num w:numId="88">
    <w:abstractNumId w:val="21"/>
  </w:num>
  <w:num w:numId="89">
    <w:abstractNumId w:val="21"/>
  </w:num>
  <w:num w:numId="90">
    <w:abstractNumId w:val="21"/>
  </w:num>
  <w:numIdMacAtCleanup w:val="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15EB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315F"/>
    <w:rsid w:val="00055C84"/>
    <w:rsid w:val="00056D43"/>
    <w:rsid w:val="00065ED6"/>
    <w:rsid w:val="0007043F"/>
    <w:rsid w:val="00076D8B"/>
    <w:rsid w:val="00077FB6"/>
    <w:rsid w:val="00084FE0"/>
    <w:rsid w:val="00085A29"/>
    <w:rsid w:val="00086686"/>
    <w:rsid w:val="0009087F"/>
    <w:rsid w:val="00090CBD"/>
    <w:rsid w:val="00092967"/>
    <w:rsid w:val="00093734"/>
    <w:rsid w:val="00093A2E"/>
    <w:rsid w:val="00096E9D"/>
    <w:rsid w:val="000A00E6"/>
    <w:rsid w:val="000A5636"/>
    <w:rsid w:val="000A6857"/>
    <w:rsid w:val="000A7A8E"/>
    <w:rsid w:val="000B19F3"/>
    <w:rsid w:val="000B291A"/>
    <w:rsid w:val="000B2C06"/>
    <w:rsid w:val="000C1107"/>
    <w:rsid w:val="000C14F5"/>
    <w:rsid w:val="000C2D0E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E7FD6"/>
    <w:rsid w:val="000F0CD3"/>
    <w:rsid w:val="000F0F6F"/>
    <w:rsid w:val="000F1F86"/>
    <w:rsid w:val="000F4365"/>
    <w:rsid w:val="000F5F2B"/>
    <w:rsid w:val="00102081"/>
    <w:rsid w:val="00104B1E"/>
    <w:rsid w:val="00111C79"/>
    <w:rsid w:val="001124F8"/>
    <w:rsid w:val="00114284"/>
    <w:rsid w:val="0011547D"/>
    <w:rsid w:val="00117068"/>
    <w:rsid w:val="00123C70"/>
    <w:rsid w:val="0012590A"/>
    <w:rsid w:val="001324A1"/>
    <w:rsid w:val="0013328C"/>
    <w:rsid w:val="00134962"/>
    <w:rsid w:val="00137120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2412"/>
    <w:rsid w:val="001740CF"/>
    <w:rsid w:val="0017646C"/>
    <w:rsid w:val="0017774F"/>
    <w:rsid w:val="0018103F"/>
    <w:rsid w:val="00185F8B"/>
    <w:rsid w:val="00192F71"/>
    <w:rsid w:val="00193067"/>
    <w:rsid w:val="0019725C"/>
    <w:rsid w:val="001A1D23"/>
    <w:rsid w:val="001A3C31"/>
    <w:rsid w:val="001A63D5"/>
    <w:rsid w:val="001A6511"/>
    <w:rsid w:val="001B4EB8"/>
    <w:rsid w:val="001B7273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08C2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6BB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15AC"/>
    <w:rsid w:val="0038211D"/>
    <w:rsid w:val="003832F6"/>
    <w:rsid w:val="0039141F"/>
    <w:rsid w:val="00395BC1"/>
    <w:rsid w:val="003A31F0"/>
    <w:rsid w:val="003A3E35"/>
    <w:rsid w:val="003A51F8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74D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625"/>
    <w:rsid w:val="004008AD"/>
    <w:rsid w:val="00400C79"/>
    <w:rsid w:val="00400D7D"/>
    <w:rsid w:val="00403042"/>
    <w:rsid w:val="00404BF4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0A6"/>
    <w:rsid w:val="00435355"/>
    <w:rsid w:val="004360F5"/>
    <w:rsid w:val="004406A6"/>
    <w:rsid w:val="00440928"/>
    <w:rsid w:val="00443E0B"/>
    <w:rsid w:val="004556FD"/>
    <w:rsid w:val="00460553"/>
    <w:rsid w:val="0046062E"/>
    <w:rsid w:val="00461F58"/>
    <w:rsid w:val="00463B9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B6DDF"/>
    <w:rsid w:val="004C0F1F"/>
    <w:rsid w:val="004C2695"/>
    <w:rsid w:val="004C347E"/>
    <w:rsid w:val="004C391F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021A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075FC"/>
    <w:rsid w:val="00514085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30F1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1BDC"/>
    <w:rsid w:val="00572EA1"/>
    <w:rsid w:val="005818B2"/>
    <w:rsid w:val="005832CD"/>
    <w:rsid w:val="00584DFA"/>
    <w:rsid w:val="005878D5"/>
    <w:rsid w:val="005954BC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099B"/>
    <w:rsid w:val="005E12FD"/>
    <w:rsid w:val="005E3DD2"/>
    <w:rsid w:val="005E7B4E"/>
    <w:rsid w:val="005F06B6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1F73"/>
    <w:rsid w:val="00623429"/>
    <w:rsid w:val="006238AF"/>
    <w:rsid w:val="00625E2B"/>
    <w:rsid w:val="00630B39"/>
    <w:rsid w:val="00631318"/>
    <w:rsid w:val="006318E6"/>
    <w:rsid w:val="00631F54"/>
    <w:rsid w:val="00632F4B"/>
    <w:rsid w:val="00633F60"/>
    <w:rsid w:val="00634B85"/>
    <w:rsid w:val="006353B1"/>
    <w:rsid w:val="00635719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9F1"/>
    <w:rsid w:val="00664DD8"/>
    <w:rsid w:val="0066755B"/>
    <w:rsid w:val="00667DA0"/>
    <w:rsid w:val="00667F31"/>
    <w:rsid w:val="0067090F"/>
    <w:rsid w:val="00672D14"/>
    <w:rsid w:val="00673C22"/>
    <w:rsid w:val="00673C59"/>
    <w:rsid w:val="0067458D"/>
    <w:rsid w:val="00676A76"/>
    <w:rsid w:val="006807D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3E1F"/>
    <w:rsid w:val="006D58F3"/>
    <w:rsid w:val="006D7440"/>
    <w:rsid w:val="006E1884"/>
    <w:rsid w:val="006E2E3F"/>
    <w:rsid w:val="006E4BA1"/>
    <w:rsid w:val="006E78FA"/>
    <w:rsid w:val="006F17EF"/>
    <w:rsid w:val="006F1FA6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02FD"/>
    <w:rsid w:val="00781AF1"/>
    <w:rsid w:val="007827A7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449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3ABE"/>
    <w:rsid w:val="00826D29"/>
    <w:rsid w:val="00832D0A"/>
    <w:rsid w:val="00837110"/>
    <w:rsid w:val="00841A6F"/>
    <w:rsid w:val="00845803"/>
    <w:rsid w:val="00847BAA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2E26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721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5E86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67FDC"/>
    <w:rsid w:val="00A7206A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FEE"/>
    <w:rsid w:val="00A96E27"/>
    <w:rsid w:val="00AA02AB"/>
    <w:rsid w:val="00AB401A"/>
    <w:rsid w:val="00AB4714"/>
    <w:rsid w:val="00AB54F8"/>
    <w:rsid w:val="00AB73C4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4181"/>
    <w:rsid w:val="00B37046"/>
    <w:rsid w:val="00B42DA0"/>
    <w:rsid w:val="00B43EE1"/>
    <w:rsid w:val="00B47890"/>
    <w:rsid w:val="00B51A18"/>
    <w:rsid w:val="00B5307E"/>
    <w:rsid w:val="00B5344A"/>
    <w:rsid w:val="00B56312"/>
    <w:rsid w:val="00B618BA"/>
    <w:rsid w:val="00B71B9D"/>
    <w:rsid w:val="00B72AA3"/>
    <w:rsid w:val="00B76768"/>
    <w:rsid w:val="00B8118F"/>
    <w:rsid w:val="00B91F40"/>
    <w:rsid w:val="00B924FC"/>
    <w:rsid w:val="00B93617"/>
    <w:rsid w:val="00BA1AEC"/>
    <w:rsid w:val="00BA41D1"/>
    <w:rsid w:val="00BA5DEA"/>
    <w:rsid w:val="00BA7D87"/>
    <w:rsid w:val="00BB0961"/>
    <w:rsid w:val="00BB27D7"/>
    <w:rsid w:val="00BB2E5E"/>
    <w:rsid w:val="00BB3BC3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00F3"/>
    <w:rsid w:val="00BE1E49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BF5350"/>
    <w:rsid w:val="00BF5F9A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9B2"/>
    <w:rsid w:val="00C47845"/>
    <w:rsid w:val="00C5024F"/>
    <w:rsid w:val="00C50CD1"/>
    <w:rsid w:val="00C521DF"/>
    <w:rsid w:val="00C52CCB"/>
    <w:rsid w:val="00C55697"/>
    <w:rsid w:val="00C55B59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4CEA"/>
    <w:rsid w:val="00CA64E5"/>
    <w:rsid w:val="00CA6C37"/>
    <w:rsid w:val="00CA7209"/>
    <w:rsid w:val="00CA72C1"/>
    <w:rsid w:val="00CA7861"/>
    <w:rsid w:val="00CB6141"/>
    <w:rsid w:val="00CB621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F3523"/>
    <w:rsid w:val="00CF39D0"/>
    <w:rsid w:val="00CF531D"/>
    <w:rsid w:val="00CF6A0E"/>
    <w:rsid w:val="00D0215E"/>
    <w:rsid w:val="00D032D2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A481F"/>
    <w:rsid w:val="00DA48E1"/>
    <w:rsid w:val="00DA4ADE"/>
    <w:rsid w:val="00DA5A22"/>
    <w:rsid w:val="00DA5FAE"/>
    <w:rsid w:val="00DA6331"/>
    <w:rsid w:val="00DA7EC2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1F03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2757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4039"/>
    <w:rsid w:val="00E963D9"/>
    <w:rsid w:val="00EA1723"/>
    <w:rsid w:val="00EA2DBD"/>
    <w:rsid w:val="00EA3F63"/>
    <w:rsid w:val="00EB1E0C"/>
    <w:rsid w:val="00EB1E5E"/>
    <w:rsid w:val="00EB5268"/>
    <w:rsid w:val="00EB6B8C"/>
    <w:rsid w:val="00EC1043"/>
    <w:rsid w:val="00EC2E49"/>
    <w:rsid w:val="00EC73BD"/>
    <w:rsid w:val="00ED01BF"/>
    <w:rsid w:val="00ED30BB"/>
    <w:rsid w:val="00ED4CFA"/>
    <w:rsid w:val="00ED5414"/>
    <w:rsid w:val="00ED5C7C"/>
    <w:rsid w:val="00ED6E97"/>
    <w:rsid w:val="00EE0539"/>
    <w:rsid w:val="00EE0AB0"/>
    <w:rsid w:val="00EE2EFB"/>
    <w:rsid w:val="00EE5966"/>
    <w:rsid w:val="00EF05C8"/>
    <w:rsid w:val="00EF0954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764"/>
    <w:rsid w:val="00F50823"/>
    <w:rsid w:val="00F5198B"/>
    <w:rsid w:val="00F542D3"/>
    <w:rsid w:val="00F55E6B"/>
    <w:rsid w:val="00F60982"/>
    <w:rsid w:val="00F617F4"/>
    <w:rsid w:val="00F62C5C"/>
    <w:rsid w:val="00F664BF"/>
    <w:rsid w:val="00F70B82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240C"/>
    <w:rsid w:val="00F93610"/>
    <w:rsid w:val="00F974F9"/>
    <w:rsid w:val="00FA0376"/>
    <w:rsid w:val="00FA2656"/>
    <w:rsid w:val="00FA523F"/>
    <w:rsid w:val="00FA5339"/>
    <w:rsid w:val="00FA70C7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C758E"/>
    <w:rsid w:val="00FD0E28"/>
    <w:rsid w:val="00FD5D11"/>
    <w:rsid w:val="00FE0052"/>
    <w:rsid w:val="00FE1CA6"/>
    <w:rsid w:val="00FE239E"/>
    <w:rsid w:val="00FE38FD"/>
    <w:rsid w:val="00FE5731"/>
    <w:rsid w:val="00FE630F"/>
    <w:rsid w:val="00FE6C1A"/>
    <w:rsid w:val="00FE7F01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6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3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iPriority w:val="99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character" w:customStyle="1" w:styleId="afffffffa">
    <w:name w:val="коммент"/>
    <w:uiPriority w:val="99"/>
    <w:rsid w:val="004C391F"/>
    <w:rPr>
      <w:i/>
      <w:sz w:val="24"/>
      <w:u w:val="single"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6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3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iPriority w:val="99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character" w:customStyle="1" w:styleId="afffffffa">
    <w:name w:val="коммент"/>
    <w:uiPriority w:val="99"/>
    <w:rsid w:val="004C391F"/>
    <w:rPr>
      <w:i/>
      <w:sz w:val="24"/>
      <w:u w:val="single"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mailto:doverie@mrsk-1.ru" TargetMode="External"/><Relationship Id="rId21" Type="http://schemas.openxmlformats.org/officeDocument/2006/relationships/hyperlink" Target="https://etp.rosseti.ru" TargetMode="Externa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86C855FF9931DA9E8282C60C4DADA77D6E3EF003C42A67668DFC4D0EA15A09C79EF59205D5DDAFE5yEx2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8.xml"/><Relationship Id="rId36" Type="http://schemas.openxmlformats.org/officeDocument/2006/relationships/header" Target="header12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86C855FF9931DA9E8282C60C4DADA77D6E3EF003C42A67668DFC4D0EA15A09C79EF59205D5DDAFE5yExCN" TargetMode="External"/><Relationship Id="rId56" Type="http://schemas.microsoft.com/office/2007/relationships/stylesWithEffects" Target="stylesWithEffects.xm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6F6E1-A63D-4AC3-AC79-B3620FF9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76</Pages>
  <Words>21871</Words>
  <Characters>124666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146245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6</cp:revision>
  <cp:lastPrinted>2016-09-27T08:17:00Z</cp:lastPrinted>
  <dcterms:created xsi:type="dcterms:W3CDTF">2016-09-30T10:09:00Z</dcterms:created>
  <dcterms:modified xsi:type="dcterms:W3CDTF">2016-10-03T09:20:00Z</dcterms:modified>
</cp:coreProperties>
</file>